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FE034" w14:textId="1F48EABB" w:rsidR="0015781F" w:rsidRPr="0015781F" w:rsidRDefault="0015781F" w:rsidP="0015781F">
      <w:pPr>
        <w:spacing w:before="61"/>
        <w:ind w:left="140"/>
        <w:rPr>
          <w:rFonts w:asciiTheme="minorHAnsi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t>Rui Case</w:t>
      </w:r>
    </w:p>
    <w:p w14:paraId="1068CB68" w14:textId="7C9A3AA8" w:rsidR="004033B6" w:rsidRPr="0015781F" w:rsidRDefault="00FE2EF7" w:rsidP="0015781F">
      <w:pPr>
        <w:spacing w:before="61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sz w:val="22"/>
          <w:szCs w:val="22"/>
        </w:rPr>
        <w:t>Home: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(617)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3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6</w:t>
      </w:r>
      <w:r w:rsidRPr="0015781F">
        <w:rPr>
          <w:rFonts w:asciiTheme="minorHAnsi" w:eastAsia="Garamond" w:hAnsiTheme="minorHAnsi" w:cstheme="minorHAnsi"/>
          <w:sz w:val="22"/>
          <w:szCs w:val="22"/>
        </w:rPr>
        <w:t>2-2121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▪</w:t>
      </w:r>
      <w:r w:rsidRPr="0015781F">
        <w:rPr>
          <w:rFonts w:asciiTheme="minorHAnsi" w:eastAsia="Garamond" w:hAnsiTheme="minorHAnsi" w:cstheme="minorHAnsi"/>
          <w:sz w:val="22"/>
          <w:szCs w:val="22"/>
        </w:rPr>
        <w:t xml:space="preserve"> Mobi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le</w:t>
      </w:r>
      <w:r w:rsidRPr="0015781F">
        <w:rPr>
          <w:rFonts w:asciiTheme="minorHAnsi" w:eastAsia="Garamond" w:hAnsiTheme="minorHAnsi" w:cstheme="minorHAnsi"/>
          <w:sz w:val="22"/>
          <w:szCs w:val="22"/>
        </w:rPr>
        <w:t>: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(617)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790-7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15781F">
        <w:rPr>
          <w:rFonts w:asciiTheme="minorHAnsi" w:eastAsia="Garamond" w:hAnsiTheme="minorHAnsi" w:cstheme="minorHAnsi"/>
          <w:sz w:val="22"/>
          <w:szCs w:val="22"/>
        </w:rPr>
        <w:t>50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▪</w:t>
      </w:r>
      <w:r w:rsidR="0015781F" w:rsidRPr="0015781F">
        <w:rPr>
          <w:rFonts w:asciiTheme="minorHAnsi" w:hAnsiTheme="minorHAnsi" w:cstheme="minorHAnsi"/>
          <w:sz w:val="22"/>
          <w:szCs w:val="22"/>
        </w:rPr>
        <w:t>rui@gmail.com</w:t>
      </w:r>
    </w:p>
    <w:p w14:paraId="5B6268C5" w14:textId="77777777" w:rsidR="004033B6" w:rsidRPr="0015781F" w:rsidRDefault="004033B6" w:rsidP="0015781F">
      <w:pPr>
        <w:rPr>
          <w:rFonts w:asciiTheme="minorHAnsi" w:hAnsiTheme="minorHAnsi" w:cstheme="minorHAnsi"/>
          <w:sz w:val="22"/>
          <w:szCs w:val="22"/>
        </w:rPr>
      </w:pPr>
    </w:p>
    <w:p w14:paraId="43F40374" w14:textId="429796D7" w:rsidR="004033B6" w:rsidRPr="0015781F" w:rsidRDefault="00FE2EF7" w:rsidP="0015781F">
      <w:pPr>
        <w:ind w:left="1664" w:right="166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sz w:val="22"/>
          <w:szCs w:val="22"/>
        </w:rPr>
        <w:t>INTERNATIONAL SALES &amp; MARKETING EXECUTIVE</w:t>
      </w:r>
    </w:p>
    <w:p w14:paraId="033540DA" w14:textId="77777777" w:rsidR="004033B6" w:rsidRPr="0015781F" w:rsidRDefault="00FE2EF7" w:rsidP="0015781F">
      <w:pPr>
        <w:ind w:left="2611" w:right="244" w:hanging="1969"/>
        <w:rPr>
          <w:rFonts w:asciiTheme="minorHAnsi" w:eastAsia="Garamond" w:hAnsiTheme="minorHAnsi" w:cstheme="minorHAnsi"/>
          <w:bCs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15781F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Expertise</w:t>
      </w:r>
      <w:r w:rsidRPr="0015781F">
        <w:rPr>
          <w:rFonts w:asciiTheme="minorHAnsi" w:eastAsia="Garamond" w:hAnsiTheme="minorHAnsi" w:cstheme="minorHAnsi"/>
          <w:bCs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global</w:t>
      </w:r>
      <w:r w:rsidRPr="0015781F">
        <w:rPr>
          <w:rFonts w:asciiTheme="minorHAnsi" w:eastAsia="Garamond" w:hAnsiTheme="minorHAnsi" w:cstheme="minorHAnsi"/>
          <w:bCs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business</w:t>
      </w:r>
      <w:r w:rsidRPr="0015781F">
        <w:rPr>
          <w:rFonts w:asciiTheme="minorHAnsi" w:eastAsia="Garamond" w:hAnsiTheme="minorHAnsi" w:cstheme="minorHAnsi"/>
          <w:bCs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with</w:t>
      </w:r>
      <w:r w:rsidRPr="0015781F">
        <w:rPr>
          <w:rFonts w:asciiTheme="minorHAnsi" w:eastAsia="Garamond" w:hAnsiTheme="minorHAnsi" w:cstheme="minorHAnsi"/>
          <w:bCs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ep-rooted</w:t>
      </w:r>
      <w:r w:rsidRPr="0015781F">
        <w:rPr>
          <w:rFonts w:asciiTheme="minorHAnsi" w:eastAsia="Garamond" w:hAnsiTheme="minorHAnsi" w:cstheme="minorHAnsi"/>
          <w:bCs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experience</w:t>
      </w:r>
      <w:r w:rsidRPr="0015781F">
        <w:rPr>
          <w:rFonts w:asciiTheme="minorHAnsi" w:eastAsia="Garamond" w:hAnsiTheme="minorHAnsi" w:cstheme="minorHAnsi"/>
          <w:bCs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ultural,</w:t>
      </w:r>
      <w:r w:rsidRPr="0015781F">
        <w:rPr>
          <w:rFonts w:asciiTheme="minorHAnsi" w:eastAsia="Garamond" w:hAnsiTheme="minorHAnsi" w:cstheme="minorHAnsi"/>
          <w:bCs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economic</w:t>
      </w:r>
      <w:r w:rsidRPr="0015781F">
        <w:rPr>
          <w:rFonts w:asciiTheme="minorHAnsi" w:eastAsia="Garamond" w:hAnsiTheme="minorHAnsi" w:cstheme="minorHAnsi"/>
          <w:bCs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po</w:t>
      </w:r>
      <w:r w:rsidRPr="0015781F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tical affairs</w:t>
      </w:r>
      <w:r w:rsidRPr="0015781F">
        <w:rPr>
          <w:rFonts w:asciiTheme="minorHAnsi" w:eastAsia="Garamond" w:hAnsiTheme="minorHAnsi" w:cstheme="minorHAnsi"/>
          <w:bCs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Latin</w:t>
      </w:r>
      <w:r w:rsidRPr="0015781F">
        <w:rPr>
          <w:rFonts w:asciiTheme="minorHAnsi" w:eastAsia="Garamond" w:hAnsiTheme="minorHAnsi" w:cstheme="minorHAnsi"/>
          <w:bCs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merican</w:t>
      </w:r>
      <w:r w:rsidRPr="0015781F">
        <w:rPr>
          <w:rFonts w:asciiTheme="minorHAnsi" w:eastAsia="Garamond" w:hAnsiTheme="minorHAnsi" w:cstheme="minorHAnsi"/>
          <w:bCs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Europe</w:t>
      </w:r>
      <w:r w:rsidRPr="0015781F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Cs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count</w:t>
      </w:r>
      <w:r w:rsidRPr="0015781F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es</w:t>
      </w:r>
      <w:r w:rsidRPr="0015781F">
        <w:rPr>
          <w:rFonts w:asciiTheme="minorHAnsi" w:eastAsia="Garamond" w:hAnsiTheme="minorHAnsi" w:cstheme="minorHAnsi"/>
          <w:bCs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Cs/>
          <w:sz w:val="22"/>
          <w:szCs w:val="22"/>
        </w:rPr>
        <w:t>–</w:t>
      </w:r>
    </w:p>
    <w:p w14:paraId="2D059827" w14:textId="77777777" w:rsidR="004033B6" w:rsidRPr="0015781F" w:rsidRDefault="004033B6" w:rsidP="0015781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AAAE969" w14:textId="77777777" w:rsidR="004033B6" w:rsidRPr="0015781F" w:rsidRDefault="00FE2EF7" w:rsidP="0015781F">
      <w:pPr>
        <w:ind w:left="140" w:right="133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Strategi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sale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mar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k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etin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speci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lis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wh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wa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instrumenta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helpin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buil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worl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leade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in ana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ytica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ins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rumentatio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-2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ha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ovide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urnke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solut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fo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q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u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ali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con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ro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ener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moni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oring systems</w:t>
      </w:r>
      <w:r w:rsidRPr="0015781F">
        <w:rPr>
          <w:rFonts w:asciiTheme="minorHAnsi" w:eastAsia="Garamond" w:hAnsiTheme="minorHAnsi" w:cstheme="minorHAnsi"/>
          <w:sz w:val="22"/>
          <w:szCs w:val="22"/>
        </w:rPr>
        <w:t>.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Gre</w:t>
      </w:r>
      <w:r w:rsidRPr="0015781F">
        <w:rPr>
          <w:rFonts w:asciiTheme="minorHAnsi" w:eastAsia="Garamond" w:hAnsiTheme="minorHAnsi" w:cstheme="minorHAnsi"/>
          <w:sz w:val="22"/>
          <w:szCs w:val="22"/>
        </w:rPr>
        <w:t>w</w:t>
      </w:r>
      <w:r w:rsidRPr="0015781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produc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ortfoli</w:t>
      </w:r>
      <w:r w:rsidRPr="0015781F">
        <w:rPr>
          <w:rFonts w:asciiTheme="minorHAnsi" w:eastAsia="Garamond" w:hAnsiTheme="minorHAnsi" w:cstheme="minorHAnsi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fro</w:t>
      </w:r>
      <w:r w:rsidRPr="0015781F">
        <w:rPr>
          <w:rFonts w:asciiTheme="minorHAnsi" w:eastAsia="Garamond" w:hAnsiTheme="minorHAnsi" w:cstheme="minorHAnsi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1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8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create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globa</w:t>
      </w:r>
      <w:r w:rsidRPr="0015781F">
        <w:rPr>
          <w:rFonts w:asciiTheme="minorHAnsi" w:eastAsia="Garamond" w:hAnsiTheme="minorHAnsi" w:cstheme="minorHAnsi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pr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enc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spanni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3</w:t>
      </w:r>
      <w:r w:rsidRPr="0015781F">
        <w:rPr>
          <w:rFonts w:asciiTheme="minorHAnsi" w:eastAsia="Garamond" w:hAnsiTheme="minorHAnsi" w:cstheme="minorHAnsi"/>
          <w:sz w:val="22"/>
          <w:szCs w:val="22"/>
        </w:rPr>
        <w:t>0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countrie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withi</w:t>
      </w:r>
      <w:r w:rsidRPr="0015781F">
        <w:rPr>
          <w:rFonts w:asciiTheme="minorHAnsi" w:eastAsia="Garamond" w:hAnsiTheme="minorHAnsi" w:cstheme="minorHAnsi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5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years.</w:t>
      </w:r>
    </w:p>
    <w:p w14:paraId="19C93870" w14:textId="77777777" w:rsidR="004033B6" w:rsidRPr="0015781F" w:rsidRDefault="004033B6" w:rsidP="0015781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786EB9D" w14:textId="77777777" w:rsidR="004033B6" w:rsidRPr="0015781F" w:rsidRDefault="00FE2EF7" w:rsidP="0015781F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sz w:val="22"/>
          <w:szCs w:val="22"/>
        </w:rPr>
        <w:t>Despite</w:t>
      </w:r>
      <w:r w:rsidRPr="0015781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formidable</w:t>
      </w:r>
      <w:r w:rsidRPr="0015781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economic</w:t>
      </w:r>
      <w:r w:rsidRPr="0015781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political</w:t>
      </w:r>
      <w:r w:rsidRPr="0015781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circumstances,</w:t>
      </w:r>
      <w:r w:rsidRPr="0015781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penet</w:t>
      </w:r>
      <w:r w:rsidRPr="0015781F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ated</w:t>
      </w:r>
      <w:r w:rsidRPr="0015781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markets</w:t>
      </w:r>
      <w:r w:rsidRPr="0015781F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Brazil</w:t>
      </w:r>
      <w:r w:rsidRPr="0015781F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and</w:t>
      </w:r>
    </w:p>
    <w:p w14:paraId="6E09D873" w14:textId="77777777" w:rsidR="004033B6" w:rsidRPr="0015781F" w:rsidRDefault="00FE2EF7" w:rsidP="0015781F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Argentina.</w:t>
      </w:r>
      <w:r w:rsidRPr="0015781F">
        <w:rPr>
          <w:rFonts w:asciiTheme="minorHAnsi" w:eastAsia="Garamond" w:hAnsiTheme="minorHAnsi" w:cstheme="minorHAnsi"/>
          <w:b/>
          <w:spacing w:val="-10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Forged</w:t>
      </w:r>
      <w:r w:rsidRPr="0015781F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key</w:t>
      </w:r>
      <w:r w:rsidRPr="0015781F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alliances</w:t>
      </w:r>
      <w:r w:rsidRPr="0015781F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15781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th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German</w:t>
      </w:r>
      <w:r w:rsidRPr="0015781F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based</w:t>
      </w:r>
      <w:r w:rsidRPr="0015781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manufacturers</w:t>
      </w:r>
      <w:r w:rsidRPr="0015781F">
        <w:rPr>
          <w:rFonts w:asciiTheme="minorHAnsi" w:eastAsia="Garamond" w:hAnsiTheme="minorHAnsi" w:cstheme="minorHAnsi"/>
          <w:spacing w:val="-12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that</w:t>
      </w:r>
      <w:r w:rsidRPr="0015781F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generated</w:t>
      </w:r>
      <w:r w:rsidRPr="0015781F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over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$8</w:t>
      </w:r>
      <w:r w:rsidRPr="0015781F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million</w:t>
      </w:r>
      <w:r w:rsidRPr="0015781F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sales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</w:p>
    <w:p w14:paraId="0AC19BA2" w14:textId="77777777" w:rsidR="004033B6" w:rsidRPr="0015781F" w:rsidRDefault="00FE2EF7" w:rsidP="0015781F">
      <w:pPr>
        <w:spacing w:before="1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sz w:val="22"/>
          <w:szCs w:val="22"/>
        </w:rPr>
        <w:t>2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years.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Kno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5781F">
        <w:rPr>
          <w:rFonts w:asciiTheme="minorHAnsi" w:eastAsia="Garamond" w:hAnsiTheme="minorHAnsi" w:cstheme="minorHAnsi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for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ability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to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cut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through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red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tape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to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negotiate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w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n-win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5781F">
        <w:rPr>
          <w:rFonts w:asciiTheme="minorHAnsi" w:eastAsia="Garamond" w:hAnsiTheme="minorHAnsi" w:cstheme="minorHAnsi"/>
          <w:sz w:val="22"/>
          <w:szCs w:val="22"/>
        </w:rPr>
        <w:t>tcomes.</w:t>
      </w:r>
    </w:p>
    <w:p w14:paraId="407C4009" w14:textId="77777777" w:rsidR="004033B6" w:rsidRPr="0015781F" w:rsidRDefault="004033B6" w:rsidP="0015781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9B17D38" w14:textId="77777777" w:rsidR="004033B6" w:rsidRPr="0015781F" w:rsidRDefault="00FE2EF7" w:rsidP="0015781F">
      <w:pPr>
        <w:ind w:left="140" w:right="307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sz w:val="22"/>
          <w:szCs w:val="22"/>
        </w:rPr>
        <w:t>Rock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so</w:t>
      </w:r>
      <w:r w:rsidRPr="0015781F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perience</w:t>
      </w:r>
      <w:r w:rsidRPr="0015781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product</w:t>
      </w:r>
      <w:r w:rsidRPr="0015781F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develop</w:t>
      </w:r>
      <w:r w:rsidRPr="0015781F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new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product</w:t>
      </w:r>
      <w:r w:rsidRPr="0015781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launches</w:t>
      </w:r>
      <w:r w:rsidRPr="0015781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for</w:t>
      </w:r>
      <w:r w:rsidRPr="0015781F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emergi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g technologies.</w:t>
      </w:r>
      <w:r w:rsidRPr="0015781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Comb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owledge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of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engineer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g,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z w:val="22"/>
          <w:szCs w:val="22"/>
        </w:rPr>
        <w:t>es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z w:val="22"/>
          <w:szCs w:val="22"/>
        </w:rPr>
        <w:t>ar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ly</w:t>
      </w:r>
      <w:r w:rsidRPr="0015781F">
        <w:rPr>
          <w:rFonts w:asciiTheme="minorHAnsi" w:eastAsia="Garamond" w:hAnsiTheme="minorHAnsi" w:cstheme="minorHAnsi"/>
          <w:sz w:val="22"/>
          <w:szCs w:val="22"/>
        </w:rPr>
        <w:t>sis,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with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st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z w:val="22"/>
          <w:szCs w:val="22"/>
        </w:rPr>
        <w:t>at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z w:val="22"/>
          <w:szCs w:val="22"/>
        </w:rPr>
        <w:t>gic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mar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15781F">
        <w:rPr>
          <w:rFonts w:asciiTheme="minorHAnsi" w:eastAsia="Garamond" w:hAnsiTheme="minorHAnsi" w:cstheme="minorHAnsi"/>
          <w:sz w:val="22"/>
          <w:szCs w:val="22"/>
        </w:rPr>
        <w:t>eti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sales ma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ag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z w:val="22"/>
          <w:szCs w:val="22"/>
        </w:rPr>
        <w:t>nt</w:t>
      </w:r>
      <w:r w:rsidRPr="0015781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deliver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sup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z w:val="22"/>
          <w:szCs w:val="22"/>
        </w:rPr>
        <w:t>rior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z w:val="22"/>
          <w:szCs w:val="22"/>
        </w:rPr>
        <w:t>oducts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worldwide.</w:t>
      </w:r>
    </w:p>
    <w:p w14:paraId="291DD963" w14:textId="77777777" w:rsidR="004033B6" w:rsidRPr="0015781F" w:rsidRDefault="004033B6" w:rsidP="0015781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929712B" w14:textId="77777777" w:rsidR="004033B6" w:rsidRPr="0015781F" w:rsidRDefault="00FE2EF7" w:rsidP="0015781F">
      <w:pPr>
        <w:ind w:left="140" w:right="255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Fluen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glis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anis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versan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erman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15781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Portu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ues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Ital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15781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Extensivel</w:t>
      </w:r>
      <w:r w:rsidRPr="0015781F">
        <w:rPr>
          <w:rFonts w:asciiTheme="minorHAnsi" w:eastAsia="Garamond" w:hAnsiTheme="minorHAnsi" w:cstheme="minorHAnsi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travele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to ove</w:t>
      </w:r>
      <w:r w:rsidRPr="0015781F">
        <w:rPr>
          <w:rFonts w:asciiTheme="minorHAnsi" w:eastAsia="Garamond" w:hAnsiTheme="minorHAnsi" w:cstheme="minorHAnsi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3</w:t>
      </w:r>
      <w:r w:rsidRPr="0015781F">
        <w:rPr>
          <w:rFonts w:asciiTheme="minorHAnsi" w:eastAsia="Garamond" w:hAnsiTheme="minorHAnsi" w:cstheme="minorHAnsi"/>
          <w:sz w:val="22"/>
          <w:szCs w:val="22"/>
        </w:rPr>
        <w:t>0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countrie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exceptionall</w:t>
      </w:r>
      <w:r w:rsidRPr="0015781F">
        <w:rPr>
          <w:rFonts w:asciiTheme="minorHAnsi" w:eastAsia="Garamond" w:hAnsiTheme="minorHAnsi" w:cstheme="minorHAnsi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respectfu</w:t>
      </w:r>
      <w:r w:rsidRPr="0015781F">
        <w:rPr>
          <w:rFonts w:asciiTheme="minorHAnsi" w:eastAsia="Garamond" w:hAnsiTheme="minorHAnsi" w:cstheme="minorHAnsi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ppreciativ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f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divers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cul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ure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viewpoints.</w:t>
      </w:r>
    </w:p>
    <w:p w14:paraId="45E78664" w14:textId="77777777" w:rsidR="004033B6" w:rsidRPr="0015781F" w:rsidRDefault="004033B6" w:rsidP="0015781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7CC3233" w14:textId="5A144E73" w:rsidR="004033B6" w:rsidRPr="0015781F" w:rsidRDefault="00FE2EF7" w:rsidP="0015781F">
      <w:pPr>
        <w:ind w:left="140" w:right="292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sz w:val="22"/>
          <w:szCs w:val="22"/>
        </w:rPr>
        <w:t>Uni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q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ue</w:t>
      </w:r>
      <w:r w:rsidRPr="0015781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path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15781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ofessio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15781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velopment</w:t>
      </w:r>
      <w:r w:rsidRPr="0015781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ten</w:t>
      </w:r>
      <w:r w:rsidRPr="0015781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city</w:t>
      </w:r>
      <w:r w:rsidRPr="0015781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to succ</w:t>
      </w:r>
      <w:r w:rsidRPr="0015781F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15781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–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rose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fr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humb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b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eg</w:t>
      </w:r>
      <w:r w:rsidRPr="0015781F">
        <w:rPr>
          <w:rFonts w:asciiTheme="minorHAnsi" w:eastAsia="Garamond" w:hAnsiTheme="minorHAnsi" w:cstheme="minorHAnsi"/>
          <w:sz w:val="22"/>
          <w:szCs w:val="22"/>
        </w:rPr>
        <w:t>inn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ngs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15781F">
        <w:rPr>
          <w:rFonts w:asciiTheme="minorHAnsi" w:eastAsia="Garamond" w:hAnsiTheme="minorHAnsi" w:cstheme="minorHAnsi"/>
          <w:sz w:val="22"/>
          <w:szCs w:val="22"/>
        </w:rPr>
        <w:t>third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world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co</w:t>
      </w:r>
      <w:r w:rsidRPr="0015781F">
        <w:rPr>
          <w:rFonts w:asciiTheme="minorHAnsi" w:eastAsia="Garamond" w:hAnsiTheme="minorHAnsi" w:cstheme="minorHAnsi"/>
          <w:sz w:val="22"/>
          <w:szCs w:val="22"/>
        </w:rPr>
        <w:t>untry,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pr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gre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z w:val="22"/>
          <w:szCs w:val="22"/>
        </w:rPr>
        <w:t>sing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th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ugh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multi-faceted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car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z w:val="22"/>
          <w:szCs w:val="22"/>
        </w:rPr>
        <w:t>er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into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executive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roles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global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sales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and marketing.</w:t>
      </w:r>
    </w:p>
    <w:p w14:paraId="6C91B7E5" w14:textId="58128311" w:rsidR="004033B6" w:rsidRPr="0015781F" w:rsidRDefault="00FE2EF7" w:rsidP="0015781F">
      <w:pPr>
        <w:spacing w:before="38"/>
        <w:ind w:left="3450" w:right="345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sz w:val="22"/>
          <w:szCs w:val="22"/>
        </w:rPr>
        <w:t>AREAS</w:t>
      </w:r>
      <w:r w:rsidRPr="0015781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w w:val="99"/>
          <w:sz w:val="22"/>
          <w:szCs w:val="22"/>
        </w:rPr>
        <w:t>EXCELL</w:t>
      </w:r>
      <w:r w:rsidRPr="0015781F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w w:val="99"/>
          <w:sz w:val="22"/>
          <w:szCs w:val="22"/>
        </w:rPr>
        <w:t>NCE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0"/>
        <w:gridCol w:w="2738"/>
        <w:gridCol w:w="3312"/>
      </w:tblGrid>
      <w:tr w:rsidR="004033B6" w:rsidRPr="0015781F" w14:paraId="670FEFD0" w14:textId="77777777" w:rsidTr="0015781F">
        <w:trPr>
          <w:trHeight w:hRule="exact" w:val="334"/>
        </w:trPr>
        <w:tc>
          <w:tcPr>
            <w:tcW w:w="3380" w:type="dxa"/>
          </w:tcPr>
          <w:p w14:paraId="2D48AA87" w14:textId="77777777" w:rsidR="004033B6" w:rsidRPr="0015781F" w:rsidRDefault="00FE2EF7" w:rsidP="0015781F">
            <w:pPr>
              <w:spacing w:before="78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5781F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</w:t>
            </w:r>
            <w:r w:rsidRPr="0015781F">
              <w:rPr>
                <w:rFonts w:asciiTheme="minorHAnsi" w:eastAsia="Verdana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sz w:val="22"/>
                <w:szCs w:val="22"/>
              </w:rPr>
              <w:t>Market</w:t>
            </w:r>
            <w:r w:rsidRPr="0015781F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sz w:val="22"/>
                <w:szCs w:val="22"/>
              </w:rPr>
              <w:t>&amp;</w:t>
            </w:r>
            <w:r w:rsidRPr="0015781F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sz w:val="22"/>
                <w:szCs w:val="22"/>
              </w:rPr>
              <w:t>Comp</w:t>
            </w:r>
            <w:r w:rsidRPr="0015781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15781F">
              <w:rPr>
                <w:rFonts w:asciiTheme="minorHAnsi" w:eastAsia="Garamond" w:hAnsiTheme="minorHAnsi" w:cstheme="minorHAnsi"/>
                <w:sz w:val="22"/>
                <w:szCs w:val="22"/>
              </w:rPr>
              <w:t>titive</w:t>
            </w:r>
            <w:r w:rsidRPr="0015781F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15781F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15781F">
              <w:rPr>
                <w:rFonts w:asciiTheme="minorHAnsi" w:eastAsia="Garamond" w:hAnsiTheme="minorHAnsi" w:cstheme="minorHAnsi"/>
                <w:sz w:val="22"/>
                <w:szCs w:val="22"/>
              </w:rPr>
              <w:t>alysis</w:t>
            </w:r>
          </w:p>
        </w:tc>
        <w:tc>
          <w:tcPr>
            <w:tcW w:w="2738" w:type="dxa"/>
          </w:tcPr>
          <w:p w14:paraId="57C2CAE4" w14:textId="77777777" w:rsidR="004033B6" w:rsidRPr="0015781F" w:rsidRDefault="00FE2EF7" w:rsidP="0015781F">
            <w:pPr>
              <w:spacing w:before="78"/>
              <w:ind w:left="18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5781F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</w:t>
            </w:r>
            <w:r w:rsidRPr="0015781F">
              <w:rPr>
                <w:rFonts w:asciiTheme="minorHAnsi" w:eastAsia="Verdana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sz w:val="22"/>
                <w:szCs w:val="22"/>
              </w:rPr>
              <w:t>Product</w:t>
            </w:r>
            <w:r w:rsidRPr="0015781F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</w:t>
            </w:r>
            <w:r w:rsidRPr="0015781F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15781F">
              <w:rPr>
                <w:rFonts w:asciiTheme="minorHAnsi" w:eastAsia="Garamond" w:hAnsiTheme="minorHAnsi" w:cstheme="minorHAnsi"/>
                <w:sz w:val="22"/>
                <w:szCs w:val="22"/>
              </w:rPr>
              <w:t>sit</w:t>
            </w:r>
            <w:r w:rsidRPr="0015781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15781F">
              <w:rPr>
                <w:rFonts w:asciiTheme="minorHAnsi" w:eastAsia="Garamond" w:hAnsiTheme="minorHAnsi" w:cstheme="minorHAnsi"/>
                <w:sz w:val="22"/>
                <w:szCs w:val="22"/>
              </w:rPr>
              <w:t>on</w:t>
            </w:r>
            <w:r w:rsidRPr="0015781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15781F">
              <w:rPr>
                <w:rFonts w:asciiTheme="minorHAnsi" w:eastAsia="Garamond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3312" w:type="dxa"/>
          </w:tcPr>
          <w:p w14:paraId="66EE8277" w14:textId="77777777" w:rsidR="004033B6" w:rsidRPr="0015781F" w:rsidRDefault="00FE2EF7" w:rsidP="0015781F">
            <w:pPr>
              <w:spacing w:before="78"/>
              <w:ind w:left="15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5781F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</w:t>
            </w:r>
            <w:r w:rsidRPr="0015781F">
              <w:rPr>
                <w:rFonts w:asciiTheme="minorHAnsi" w:eastAsia="Verdana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Sale</w:t>
            </w:r>
            <w:r w:rsidRPr="0015781F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5781F">
              <w:rPr>
                <w:rFonts w:asciiTheme="minorHAnsi" w:eastAsia="Garamond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Trainin</w:t>
            </w:r>
            <w:r w:rsidRPr="0015781F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15781F">
              <w:rPr>
                <w:rFonts w:asciiTheme="minorHAnsi" w:eastAsia="Garamond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sz w:val="22"/>
                <w:szCs w:val="22"/>
              </w:rPr>
              <w:t>&amp;</w:t>
            </w:r>
            <w:r w:rsidRPr="0015781F">
              <w:rPr>
                <w:rFonts w:asciiTheme="minorHAnsi" w:eastAsia="Garamond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Le</w:t>
            </w:r>
            <w:r w:rsidRPr="0015781F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>a</w:t>
            </w:r>
            <w:r w:rsidRPr="0015781F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d</w:t>
            </w:r>
            <w:r w:rsidRPr="0015781F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ership</w:t>
            </w:r>
          </w:p>
        </w:tc>
      </w:tr>
      <w:tr w:rsidR="004033B6" w:rsidRPr="0015781F" w14:paraId="5AE38B9A" w14:textId="77777777" w:rsidTr="0015781F">
        <w:trPr>
          <w:trHeight w:hRule="exact" w:val="248"/>
        </w:trPr>
        <w:tc>
          <w:tcPr>
            <w:tcW w:w="3380" w:type="dxa"/>
          </w:tcPr>
          <w:p w14:paraId="696FDD92" w14:textId="77777777" w:rsidR="004033B6" w:rsidRPr="0015781F" w:rsidRDefault="00FE2EF7" w:rsidP="0015781F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5781F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15781F">
              <w:rPr>
                <w:rFonts w:asciiTheme="minorHAnsi" w:eastAsia="Verdana" w:hAnsiTheme="minorHAnsi" w:cstheme="minorHAnsi"/>
                <w:spacing w:val="29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>Cust</w:t>
            </w:r>
            <w:r w:rsidRPr="0015781F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>o</w:t>
            </w:r>
            <w:r w:rsidRPr="0015781F">
              <w:rPr>
                <w:rFonts w:asciiTheme="minorHAnsi" w:eastAsia="Garamond" w:hAnsiTheme="minorHAnsi" w:cstheme="minorHAnsi"/>
                <w:spacing w:val="-5"/>
                <w:position w:val="1"/>
                <w:sz w:val="22"/>
                <w:szCs w:val="22"/>
              </w:rPr>
              <w:t>m</w:t>
            </w:r>
            <w:r w:rsidRPr="0015781F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>e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r</w:t>
            </w:r>
            <w:r w:rsidRPr="0015781F">
              <w:rPr>
                <w:rFonts w:asciiTheme="minorHAnsi" w:eastAsia="Garamond" w:hAnsiTheme="minorHAnsi" w:cstheme="minorHAnsi"/>
                <w:spacing w:val="-19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spacing w:val="-6"/>
                <w:w w:val="98"/>
                <w:position w:val="1"/>
                <w:sz w:val="22"/>
                <w:szCs w:val="22"/>
              </w:rPr>
              <w:t>Relatio</w:t>
            </w:r>
            <w:r w:rsidRPr="0015781F">
              <w:rPr>
                <w:rFonts w:asciiTheme="minorHAnsi" w:eastAsia="Garamond" w:hAnsiTheme="minorHAnsi" w:cstheme="minorHAnsi"/>
                <w:spacing w:val="-7"/>
                <w:w w:val="98"/>
                <w:position w:val="1"/>
                <w:sz w:val="22"/>
                <w:szCs w:val="22"/>
              </w:rPr>
              <w:t>n</w:t>
            </w:r>
            <w:r w:rsidRPr="0015781F">
              <w:rPr>
                <w:rFonts w:asciiTheme="minorHAnsi" w:eastAsia="Garamond" w:hAnsiTheme="minorHAnsi" w:cstheme="minorHAnsi"/>
                <w:spacing w:val="-6"/>
                <w:w w:val="98"/>
                <w:position w:val="1"/>
                <w:sz w:val="22"/>
                <w:szCs w:val="22"/>
              </w:rPr>
              <w:t>shi</w:t>
            </w:r>
            <w:r w:rsidRPr="0015781F">
              <w:rPr>
                <w:rFonts w:asciiTheme="minorHAnsi" w:eastAsia="Garamond" w:hAnsiTheme="minorHAnsi" w:cstheme="minorHAnsi"/>
                <w:w w:val="98"/>
                <w:position w:val="1"/>
                <w:sz w:val="22"/>
                <w:szCs w:val="22"/>
              </w:rPr>
              <w:t>p</w:t>
            </w:r>
            <w:r w:rsidRPr="0015781F">
              <w:rPr>
                <w:rFonts w:asciiTheme="minorHAnsi" w:eastAsia="Garamond" w:hAnsiTheme="minorHAnsi" w:cstheme="minorHAnsi"/>
                <w:spacing w:val="-2"/>
                <w:w w:val="98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>Man</w:t>
            </w:r>
            <w:r w:rsidRPr="0015781F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>a</w:t>
            </w:r>
            <w:r w:rsidRPr="0015781F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>gement</w:t>
            </w:r>
          </w:p>
        </w:tc>
        <w:tc>
          <w:tcPr>
            <w:tcW w:w="2738" w:type="dxa"/>
          </w:tcPr>
          <w:p w14:paraId="0394102C" w14:textId="77777777" w:rsidR="004033B6" w:rsidRPr="0015781F" w:rsidRDefault="00FE2EF7" w:rsidP="0015781F">
            <w:pPr>
              <w:ind w:left="18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5781F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15781F">
              <w:rPr>
                <w:rFonts w:asciiTheme="minorHAnsi" w:eastAsia="Verdana" w:hAnsiTheme="minorHAnsi" w:cstheme="minorHAnsi"/>
                <w:spacing w:val="52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Star</w:t>
            </w:r>
            <w:r w:rsidRPr="0015781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-ups</w:t>
            </w:r>
            <w:r w:rsidRPr="0015781F">
              <w:rPr>
                <w:rFonts w:asciiTheme="minorHAnsi" w:eastAsia="Garamond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&amp;</w:t>
            </w:r>
            <w:r w:rsidRPr="0015781F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Turna</w:t>
            </w:r>
            <w:r w:rsidRPr="0015781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ounds</w:t>
            </w:r>
          </w:p>
        </w:tc>
        <w:tc>
          <w:tcPr>
            <w:tcW w:w="3312" w:type="dxa"/>
          </w:tcPr>
          <w:p w14:paraId="623D0B33" w14:textId="77777777" w:rsidR="004033B6" w:rsidRPr="0015781F" w:rsidRDefault="00FE2EF7" w:rsidP="0015781F">
            <w:pPr>
              <w:ind w:left="15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5781F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 </w:t>
            </w:r>
            <w:r w:rsidRPr="0015781F">
              <w:rPr>
                <w:rFonts w:asciiTheme="minorHAnsi" w:eastAsia="Verdana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Ope</w:t>
            </w:r>
            <w:r w:rsidRPr="0015781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at</w:t>
            </w:r>
            <w:r w:rsidRPr="0015781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</w:t>
            </w:r>
            <w:r w:rsidRPr="0015781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al</w:t>
            </w:r>
            <w:r w:rsidRPr="0015781F">
              <w:rPr>
                <w:rFonts w:asciiTheme="minorHAnsi" w:eastAsia="Garamond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Mana</w:t>
            </w:r>
            <w:r w:rsidRPr="0015781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em</w:t>
            </w:r>
            <w:r w:rsidRPr="0015781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nt</w:t>
            </w:r>
          </w:p>
        </w:tc>
      </w:tr>
      <w:tr w:rsidR="004033B6" w:rsidRPr="0015781F" w14:paraId="719E528C" w14:textId="77777777" w:rsidTr="0015781F">
        <w:trPr>
          <w:trHeight w:hRule="exact" w:val="247"/>
        </w:trPr>
        <w:tc>
          <w:tcPr>
            <w:tcW w:w="3380" w:type="dxa"/>
          </w:tcPr>
          <w:p w14:paraId="666F783F" w14:textId="77777777" w:rsidR="004033B6" w:rsidRPr="0015781F" w:rsidRDefault="00FE2EF7" w:rsidP="0015781F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5781F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15781F">
              <w:rPr>
                <w:rFonts w:asciiTheme="minorHAnsi" w:eastAsia="Verdana" w:hAnsiTheme="minorHAnsi" w:cstheme="minorHAnsi"/>
                <w:spacing w:val="32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>Distributio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15781F">
              <w:rPr>
                <w:rFonts w:asciiTheme="minorHAnsi" w:eastAsia="Garamond" w:hAnsiTheme="minorHAnsi" w:cstheme="minorHAnsi"/>
                <w:spacing w:val="-18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>Channe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</w:t>
            </w:r>
            <w:r w:rsidRPr="0015781F">
              <w:rPr>
                <w:rFonts w:asciiTheme="minorHAnsi" w:eastAsia="Garamond" w:hAnsiTheme="minorHAnsi" w:cstheme="minorHAnsi"/>
                <w:spacing w:val="-14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>Management</w:t>
            </w:r>
          </w:p>
        </w:tc>
        <w:tc>
          <w:tcPr>
            <w:tcW w:w="2738" w:type="dxa"/>
          </w:tcPr>
          <w:p w14:paraId="5D64F8E7" w14:textId="77777777" w:rsidR="004033B6" w:rsidRPr="0015781F" w:rsidRDefault="00FE2EF7" w:rsidP="0015781F">
            <w:pPr>
              <w:ind w:left="18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5781F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15781F">
              <w:rPr>
                <w:rFonts w:asciiTheme="minorHAnsi" w:eastAsia="Verdana" w:hAnsiTheme="minorHAnsi" w:cstheme="minorHAnsi"/>
                <w:spacing w:val="52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New</w:t>
            </w:r>
            <w:r w:rsidRPr="0015781F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P</w:t>
            </w:r>
            <w:r w:rsidRPr="0015781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oduct</w:t>
            </w:r>
            <w:r w:rsidRPr="0015781F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Pla</w:t>
            </w:r>
            <w:r w:rsidRPr="0015781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ning</w:t>
            </w:r>
          </w:p>
        </w:tc>
        <w:tc>
          <w:tcPr>
            <w:tcW w:w="3312" w:type="dxa"/>
          </w:tcPr>
          <w:p w14:paraId="05ADA4F7" w14:textId="77777777" w:rsidR="004033B6" w:rsidRPr="0015781F" w:rsidRDefault="00FE2EF7" w:rsidP="0015781F">
            <w:pPr>
              <w:ind w:left="15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5781F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 </w:t>
            </w:r>
            <w:r w:rsidRPr="0015781F">
              <w:rPr>
                <w:rFonts w:asciiTheme="minorHAnsi" w:eastAsia="Verdana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Strategic</w:t>
            </w:r>
            <w:r w:rsidRPr="0015781F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All</w:t>
            </w:r>
            <w:r w:rsidRPr="0015781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ances</w:t>
            </w:r>
          </w:p>
        </w:tc>
      </w:tr>
      <w:tr w:rsidR="004033B6" w:rsidRPr="0015781F" w14:paraId="15847A22" w14:textId="77777777" w:rsidTr="0015781F">
        <w:trPr>
          <w:trHeight w:hRule="exact" w:val="499"/>
        </w:trPr>
        <w:tc>
          <w:tcPr>
            <w:tcW w:w="3380" w:type="dxa"/>
          </w:tcPr>
          <w:p w14:paraId="61D1B540" w14:textId="77777777" w:rsidR="004033B6" w:rsidRPr="0015781F" w:rsidRDefault="00FE2EF7" w:rsidP="0015781F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5781F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15781F">
              <w:rPr>
                <w:rFonts w:asciiTheme="minorHAnsi" w:eastAsia="Verdana" w:hAnsiTheme="minorHAnsi" w:cstheme="minorHAnsi"/>
                <w:spacing w:val="35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Strat</w:t>
            </w:r>
            <w:r w:rsidRPr="0015781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gic</w:t>
            </w:r>
            <w:r w:rsidRPr="0015781F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Ma</w:t>
            </w:r>
            <w:r w:rsidRPr="0015781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keting</w:t>
            </w:r>
          </w:p>
        </w:tc>
        <w:tc>
          <w:tcPr>
            <w:tcW w:w="2738" w:type="dxa"/>
          </w:tcPr>
          <w:p w14:paraId="452343C6" w14:textId="77777777" w:rsidR="004033B6" w:rsidRPr="0015781F" w:rsidRDefault="00FE2EF7" w:rsidP="0015781F">
            <w:pPr>
              <w:ind w:left="18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5781F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15781F">
              <w:rPr>
                <w:rFonts w:asciiTheme="minorHAnsi" w:eastAsia="Verdana" w:hAnsiTheme="minorHAnsi" w:cstheme="minorHAnsi"/>
                <w:spacing w:val="52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Business</w:t>
            </w:r>
            <w:r w:rsidRPr="0015781F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De</w:t>
            </w:r>
            <w:r w:rsidRPr="0015781F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v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elopment</w:t>
            </w:r>
          </w:p>
        </w:tc>
        <w:tc>
          <w:tcPr>
            <w:tcW w:w="3312" w:type="dxa"/>
          </w:tcPr>
          <w:p w14:paraId="74EBCF81" w14:textId="77777777" w:rsidR="004033B6" w:rsidRPr="0015781F" w:rsidRDefault="00FE2EF7" w:rsidP="0015781F">
            <w:pPr>
              <w:ind w:left="15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5781F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 </w:t>
            </w:r>
            <w:r w:rsidRPr="0015781F">
              <w:rPr>
                <w:rFonts w:asciiTheme="minorHAnsi" w:eastAsia="Verdana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C</w:t>
            </w:r>
            <w:r w:rsidRPr="0015781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nt</w:t>
            </w:r>
            <w:r w:rsidRPr="0015781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act</w:t>
            </w:r>
            <w:r w:rsidRPr="0015781F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Ne</w:t>
            </w:r>
            <w:r w:rsidRPr="0015781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15781F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ti</w:t>
            </w:r>
            <w:r w:rsidRPr="0015781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ti</w:t>
            </w:r>
            <w:r w:rsidRPr="0015781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15781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ns</w:t>
            </w:r>
          </w:p>
        </w:tc>
      </w:tr>
    </w:tbl>
    <w:p w14:paraId="164E1DFB" w14:textId="77777777" w:rsidR="004033B6" w:rsidRPr="0015781F" w:rsidRDefault="004033B6" w:rsidP="0015781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6E8501C" w14:textId="1ED25433" w:rsidR="004033B6" w:rsidRPr="0015781F" w:rsidRDefault="00FE2EF7" w:rsidP="0015781F">
      <w:pPr>
        <w:spacing w:before="38"/>
        <w:ind w:left="3159" w:right="316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sz w:val="22"/>
          <w:szCs w:val="22"/>
        </w:rPr>
        <w:t>PROF</w:t>
      </w:r>
      <w:r w:rsidRPr="0015781F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SIONAL</w:t>
      </w:r>
      <w:r w:rsidRPr="0015781F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w w:val="99"/>
          <w:sz w:val="22"/>
          <w:szCs w:val="22"/>
        </w:rPr>
        <w:t>EXPERIENCE</w:t>
      </w:r>
    </w:p>
    <w:p w14:paraId="59561125" w14:textId="77777777" w:rsidR="004033B6" w:rsidRPr="0015781F" w:rsidRDefault="00FE2EF7" w:rsidP="0015781F">
      <w:pPr>
        <w:ind w:left="140" w:right="10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sz w:val="22"/>
          <w:szCs w:val="22"/>
        </w:rPr>
        <w:t>LEANDER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CORPORATION,</w:t>
      </w:r>
      <w:r w:rsidRPr="0015781F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Boston,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 xml:space="preserve">MA                                                                           </w:t>
      </w:r>
      <w:r w:rsidRPr="0015781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2000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to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Present</w:t>
      </w:r>
    </w:p>
    <w:p w14:paraId="55DCA383" w14:textId="77777777" w:rsidR="004033B6" w:rsidRPr="0015781F" w:rsidRDefault="00FE2EF7" w:rsidP="0015781F">
      <w:pPr>
        <w:spacing w:before="1"/>
        <w:ind w:left="140" w:right="307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i/>
          <w:sz w:val="22"/>
          <w:szCs w:val="22"/>
        </w:rPr>
        <w:t>World</w:t>
      </w:r>
      <w:r w:rsidRPr="0015781F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der</w:t>
      </w:r>
      <w:r w:rsidRPr="0015781F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in ana</w:t>
      </w:r>
      <w:r w:rsidRPr="0015781F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ytical</w:t>
      </w:r>
      <w:r w:rsidRPr="0015781F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inst</w:t>
      </w:r>
      <w:r w:rsidRPr="0015781F">
        <w:rPr>
          <w:rFonts w:asciiTheme="minorHAnsi" w:eastAsia="Garamond" w:hAnsiTheme="minorHAnsi" w:cstheme="minorHAnsi"/>
          <w:i/>
          <w:spacing w:val="1"/>
          <w:sz w:val="22"/>
          <w:szCs w:val="22"/>
        </w:rPr>
        <w:t>ru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men</w:t>
      </w:r>
      <w:r w:rsidRPr="0015781F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ation</w:t>
      </w:r>
      <w:r w:rsidRPr="0015781F">
        <w:rPr>
          <w:rFonts w:asciiTheme="minorHAnsi" w:eastAsia="Garamond" w:hAnsiTheme="minorHAnsi" w:cstheme="minorHAnsi"/>
          <w:i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rvi</w:t>
      </w:r>
      <w:r w:rsidRPr="0015781F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en</w:t>
      </w:r>
      <w:r w:rsidRPr="0015781F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rgy</w:t>
      </w:r>
      <w:r w:rsidRPr="0015781F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nd</w:t>
      </w:r>
      <w:r w:rsidRPr="0015781F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rma</w:t>
      </w:r>
      <w:r w:rsidRPr="0015781F">
        <w:rPr>
          <w:rFonts w:asciiTheme="minorHAnsi" w:eastAsia="Garamond" w:hAnsiTheme="minorHAnsi" w:cstheme="minorHAnsi"/>
          <w:i/>
          <w:spacing w:val="2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eutical</w:t>
      </w:r>
      <w:r w:rsidRPr="0015781F">
        <w:rPr>
          <w:rFonts w:asciiTheme="minorHAnsi" w:eastAsia="Garamond" w:hAnsiTheme="minorHAnsi" w:cstheme="minorHAnsi"/>
          <w:i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stri</w:t>
      </w:r>
      <w:r w:rsidRPr="0015781F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s.</w:t>
      </w:r>
    </w:p>
    <w:p w14:paraId="0C79C816" w14:textId="77777777" w:rsidR="004033B6" w:rsidRPr="0015781F" w:rsidRDefault="00FE2EF7" w:rsidP="0015781F">
      <w:pPr>
        <w:ind w:left="140" w:right="608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Vice</w:t>
      </w:r>
      <w:r w:rsidRPr="0015781F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Pre</w:t>
      </w:r>
      <w:r w:rsidRPr="0015781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id</w:t>
      </w:r>
      <w:r w:rsidRPr="0015781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nt</w:t>
      </w:r>
      <w:r w:rsidRPr="0015781F">
        <w:rPr>
          <w:rFonts w:asciiTheme="minorHAnsi" w:eastAsia="Garamond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of</w:t>
      </w:r>
      <w:r w:rsidRPr="0015781F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Intern</w:t>
      </w:r>
      <w:r w:rsidRPr="0015781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ti</w:t>
      </w:r>
      <w:r w:rsidRPr="0015781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nal</w:t>
      </w:r>
      <w:r w:rsidRPr="0015781F">
        <w:rPr>
          <w:rFonts w:asciiTheme="minorHAnsi" w:eastAsia="Garamond" w:hAnsiTheme="minorHAnsi" w:cstheme="minorHAnsi"/>
          <w:b/>
          <w:spacing w:val="-12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Sales</w:t>
      </w:r>
    </w:p>
    <w:p w14:paraId="36FDB242" w14:textId="77777777" w:rsidR="004033B6" w:rsidRPr="0015781F" w:rsidRDefault="00FE2EF7" w:rsidP="0015781F">
      <w:pPr>
        <w:spacing w:before="72"/>
        <w:ind w:left="140" w:right="10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sz w:val="22"/>
          <w:szCs w:val="22"/>
        </w:rPr>
        <w:t>Oversee</w:t>
      </w:r>
      <w:r w:rsidRPr="0015781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60+</w:t>
      </w:r>
      <w:r w:rsidRPr="0015781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representati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15781F">
        <w:rPr>
          <w:rFonts w:asciiTheme="minorHAnsi" w:eastAsia="Garamond" w:hAnsiTheme="minorHAnsi" w:cstheme="minorHAnsi"/>
          <w:sz w:val="22"/>
          <w:szCs w:val="22"/>
        </w:rPr>
        <w:t>es internationally with</w:t>
      </w:r>
      <w:r w:rsidRPr="0015781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full</w:t>
      </w:r>
      <w:r w:rsidRPr="0015781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acco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tabi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z w:val="22"/>
          <w:szCs w:val="22"/>
        </w:rPr>
        <w:t>ity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of</w:t>
      </w:r>
      <w:r w:rsidRPr="0015781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all</w:t>
      </w:r>
      <w:r w:rsidRPr="0015781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marketing</w:t>
      </w:r>
      <w:r w:rsidRPr="0015781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tiatives.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Travel ext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z w:val="22"/>
          <w:szCs w:val="22"/>
        </w:rPr>
        <w:t xml:space="preserve">nsively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suppo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sales</w:t>
      </w:r>
      <w:r w:rsidRPr="0015781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teams;</w:t>
      </w:r>
      <w:r w:rsidRPr="0015781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ne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ate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w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th</w:t>
      </w:r>
      <w:r w:rsidRPr="0015781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dis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butors and</w:t>
      </w:r>
      <w:r w:rsidRPr="0015781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5781F">
        <w:rPr>
          <w:rFonts w:asciiTheme="minorHAnsi" w:eastAsia="Garamond" w:hAnsiTheme="minorHAnsi" w:cstheme="minorHAnsi"/>
          <w:sz w:val="22"/>
          <w:szCs w:val="22"/>
        </w:rPr>
        <w:t>sto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z w:val="22"/>
          <w:szCs w:val="22"/>
        </w:rPr>
        <w:t>ers,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provide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quo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15781F">
        <w:rPr>
          <w:rFonts w:asciiTheme="minorHAnsi" w:eastAsia="Garamond" w:hAnsiTheme="minorHAnsi" w:cstheme="minorHAnsi"/>
          <w:sz w:val="22"/>
          <w:szCs w:val="22"/>
        </w:rPr>
        <w:t xml:space="preserve">s. </w:t>
      </w:r>
      <w:r w:rsidRPr="0015781F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Present semi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ars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15781F">
        <w:rPr>
          <w:rFonts w:asciiTheme="minorHAnsi" w:eastAsia="Garamond" w:hAnsiTheme="minorHAnsi" w:cstheme="minorHAnsi"/>
          <w:sz w:val="22"/>
          <w:szCs w:val="22"/>
        </w:rPr>
        <w:t>ally;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pr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z w:val="22"/>
          <w:szCs w:val="22"/>
        </w:rPr>
        <w:t>re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whi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z w:val="22"/>
          <w:szCs w:val="22"/>
        </w:rPr>
        <w:t>pers,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ROI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cum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z w:val="22"/>
          <w:szCs w:val="22"/>
        </w:rPr>
        <w:t>nts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mar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ke</w:t>
      </w:r>
      <w:r w:rsidRPr="0015781F">
        <w:rPr>
          <w:rFonts w:asciiTheme="minorHAnsi" w:eastAsia="Garamond" w:hAnsiTheme="minorHAnsi" w:cstheme="minorHAnsi"/>
          <w:sz w:val="22"/>
          <w:szCs w:val="22"/>
        </w:rPr>
        <w:t>ting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col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z w:val="22"/>
          <w:szCs w:val="22"/>
        </w:rPr>
        <w:t>ateral.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Deve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z w:val="22"/>
          <w:szCs w:val="22"/>
        </w:rPr>
        <w:t>casts,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condu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z w:val="22"/>
          <w:szCs w:val="22"/>
        </w:rPr>
        <w:t>t SWOT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ana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z w:val="22"/>
          <w:szCs w:val="22"/>
        </w:rPr>
        <w:t>es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sales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cycle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z w:val="22"/>
          <w:szCs w:val="22"/>
        </w:rPr>
        <w:t>obally.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Attend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z w:val="22"/>
          <w:szCs w:val="22"/>
        </w:rPr>
        <w:t>ade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shows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advise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on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product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enhanc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z w:val="22"/>
          <w:szCs w:val="22"/>
        </w:rPr>
        <w:t>ments.</w:t>
      </w:r>
    </w:p>
    <w:p w14:paraId="3DAC65A5" w14:textId="77777777" w:rsidR="004033B6" w:rsidRPr="0015781F" w:rsidRDefault="00FE2EF7" w:rsidP="0015781F">
      <w:pPr>
        <w:spacing w:before="88"/>
        <w:ind w:left="140" w:right="805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i/>
          <w:sz w:val="22"/>
          <w:szCs w:val="22"/>
        </w:rPr>
        <w:t>Select</w:t>
      </w:r>
      <w:r w:rsidRPr="0015781F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achiev</w:t>
      </w:r>
      <w:r w:rsidRPr="0015781F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nts:</w:t>
      </w:r>
    </w:p>
    <w:p w14:paraId="19C4325A" w14:textId="77777777" w:rsidR="004033B6" w:rsidRPr="0015781F" w:rsidRDefault="00FE2EF7" w:rsidP="0015781F">
      <w:pPr>
        <w:spacing w:before="80"/>
        <w:ind w:left="140" w:right="9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t xml:space="preserve">    </w:t>
      </w:r>
      <w:r w:rsidRPr="0015781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Fueled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international</w:t>
      </w:r>
      <w:r w:rsidRPr="0015781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sales</w:t>
      </w:r>
      <w:r w:rsidRPr="0015781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growth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by</w:t>
      </w:r>
      <w:r w:rsidRPr="0015781F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50%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5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years,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ig</w:t>
      </w:r>
      <w:r w:rsidRPr="0015781F">
        <w:rPr>
          <w:rFonts w:asciiTheme="minorHAnsi" w:eastAsia="Garamond" w:hAnsiTheme="minorHAnsi" w:cstheme="minorHAnsi"/>
          <w:sz w:val="22"/>
          <w:szCs w:val="22"/>
        </w:rPr>
        <w:t>niti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le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fr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15781F">
        <w:rPr>
          <w:rFonts w:asciiTheme="minorHAnsi" w:eastAsia="Garamond" w:hAnsiTheme="minorHAnsi" w:cstheme="minorHAnsi"/>
          <w:sz w:val="22"/>
          <w:szCs w:val="22"/>
        </w:rPr>
        <w:t>ati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fro</w:t>
      </w:r>
      <w:r w:rsidRPr="0015781F">
        <w:rPr>
          <w:rFonts w:asciiTheme="minorHAnsi" w:eastAsia="Garamond" w:hAnsiTheme="minorHAnsi" w:cstheme="minorHAnsi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0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to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$4M</w:t>
      </w:r>
    </w:p>
    <w:p w14:paraId="16CC5E25" w14:textId="77777777" w:rsidR="004033B6" w:rsidRPr="0015781F" w:rsidRDefault="00FE2EF7" w:rsidP="0015781F">
      <w:pPr>
        <w:ind w:left="500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1</w:t>
      </w:r>
      <w:r w:rsidRPr="0015781F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year</w:t>
      </w:r>
      <w:r w:rsidRPr="0015781F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by</w:t>
      </w:r>
      <w:r w:rsidRPr="0015781F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ergiz</w:t>
      </w:r>
      <w:r w:rsidRPr="0015781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15781F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turni</w:t>
      </w:r>
      <w:r w:rsidRPr="0015781F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around</w:t>
      </w:r>
      <w:r w:rsidRPr="0015781F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sluggish</w:t>
      </w:r>
      <w:r w:rsidRPr="0015781F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sales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teams.</w:t>
      </w:r>
    </w:p>
    <w:p w14:paraId="394474CD" w14:textId="77777777" w:rsidR="004033B6" w:rsidRPr="0015781F" w:rsidRDefault="00FE2EF7" w:rsidP="0015781F">
      <w:pPr>
        <w:tabs>
          <w:tab w:val="left" w:pos="500"/>
        </w:tabs>
        <w:spacing w:before="82"/>
        <w:ind w:left="500" w:right="222" w:hanging="360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lastRenderedPageBreak/>
        <w:tab/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Built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up</w:t>
      </w:r>
      <w:r w:rsidRPr="0015781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oduct</w:t>
      </w:r>
      <w:r w:rsidRPr="0015781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po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tfolio</w:t>
      </w:r>
      <w:r w:rsidRPr="0015781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from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15781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8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helped</w:t>
      </w:r>
      <w:r w:rsidRPr="0015781F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15781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fo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ge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the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ompany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’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niche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as</w:t>
      </w:r>
      <w:r w:rsidRPr="0015781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lea</w:t>
      </w:r>
      <w:r w:rsidRPr="0015781F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a unique</w:t>
      </w:r>
      <w:r w:rsidRPr="0015781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market</w:t>
      </w:r>
      <w:r w:rsidRPr="0015781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by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la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ch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vati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z w:val="22"/>
          <w:szCs w:val="22"/>
        </w:rPr>
        <w:t>am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z w:val="22"/>
          <w:szCs w:val="22"/>
        </w:rPr>
        <w:t>aigns,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pp</w:t>
      </w:r>
      <w:r w:rsidRPr="0015781F">
        <w:rPr>
          <w:rFonts w:asciiTheme="minorHAnsi" w:eastAsia="Garamond" w:hAnsiTheme="minorHAnsi" w:cstheme="minorHAnsi"/>
          <w:sz w:val="22"/>
          <w:szCs w:val="22"/>
        </w:rPr>
        <w:t>lying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new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sales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strategies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helping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to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id</w:t>
      </w:r>
      <w:r w:rsidRPr="0015781F">
        <w:rPr>
          <w:rFonts w:asciiTheme="minorHAnsi" w:eastAsia="Garamond" w:hAnsiTheme="minorHAnsi" w:cstheme="minorHAnsi"/>
          <w:sz w:val="22"/>
          <w:szCs w:val="22"/>
        </w:rPr>
        <w:t>entify new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z w:val="22"/>
          <w:szCs w:val="22"/>
        </w:rPr>
        <w:t>roducts.</w:t>
      </w:r>
    </w:p>
    <w:p w14:paraId="1241C1A1" w14:textId="77777777" w:rsidR="004033B6" w:rsidRPr="0015781F" w:rsidRDefault="00FE2EF7" w:rsidP="0015781F">
      <w:pPr>
        <w:spacing w:before="80"/>
        <w:ind w:right="140"/>
        <w:jc w:val="right"/>
        <w:rPr>
          <w:rFonts w:asciiTheme="minorHAnsi" w:eastAsia="Garamond" w:hAnsiTheme="minorHAnsi" w:cstheme="minorHAnsi"/>
          <w:sz w:val="22"/>
          <w:szCs w:val="22"/>
        </w:rPr>
        <w:sectPr w:rsidR="004033B6" w:rsidRPr="0015781F">
          <w:footerReference w:type="default" r:id="rId7"/>
          <w:pgSz w:w="12240" w:h="15840"/>
          <w:pgMar w:top="1380" w:right="1300" w:bottom="280" w:left="1300" w:header="0" w:footer="724" w:gutter="0"/>
          <w:cols w:space="720"/>
        </w:sectPr>
      </w:pPr>
      <w:r w:rsidRPr="0015781F">
        <w:rPr>
          <w:rFonts w:asciiTheme="minorHAnsi" w:eastAsia="Garamond" w:hAnsiTheme="minorHAnsi" w:cstheme="minorHAnsi"/>
          <w:i/>
          <w:spacing w:val="-4"/>
          <w:w w:val="99"/>
          <w:sz w:val="22"/>
          <w:szCs w:val="22"/>
        </w:rPr>
        <w:t>Continued…</w:t>
      </w:r>
    </w:p>
    <w:p w14:paraId="7FADF934" w14:textId="77777777" w:rsidR="004033B6" w:rsidRPr="0015781F" w:rsidRDefault="00FE2EF7" w:rsidP="0015781F">
      <w:pPr>
        <w:spacing w:before="79"/>
        <w:ind w:left="100" w:right="8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lastRenderedPageBreak/>
        <w:pict w14:anchorId="493F56B5">
          <v:group id="_x0000_s1034" style="position:absolute;left:0;text-align:left;margin-left:70.5pt;margin-top:20.65pt;width:471pt;height:0;z-index:-251659776;mso-position-horizontal-relative:page" coordorigin="1410,413" coordsize="9420,0">
            <v:shape id="_x0000_s1035" style="position:absolute;left:1410;top:413;width:9420;height:0" coordorigin="1410,413" coordsize="9420,0" path="m1410,413r9420,e" filled="f" strokeweight=".58pt">
              <v:path arrowok="t"/>
            </v:shape>
            <w10:wrap anchorx="page"/>
          </v:group>
        </w:pic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GEORGE</w:t>
      </w:r>
      <w:r w:rsidRPr="0015781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ERNA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Z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</w:t>
      </w:r>
      <w:r w:rsidRPr="0015781F">
        <w:rPr>
          <w:rFonts w:asciiTheme="minorHAnsi" w:eastAsia="Garamond" w:hAnsiTheme="minorHAnsi" w:cstheme="minorHAnsi"/>
          <w:b/>
          <w:spacing w:val="5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Page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2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of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3</w:t>
      </w:r>
    </w:p>
    <w:p w14:paraId="503E372D" w14:textId="77777777" w:rsidR="004033B6" w:rsidRPr="0015781F" w:rsidRDefault="004033B6" w:rsidP="0015781F">
      <w:pPr>
        <w:rPr>
          <w:rFonts w:asciiTheme="minorHAnsi" w:hAnsiTheme="minorHAnsi" w:cstheme="minorHAnsi"/>
          <w:sz w:val="22"/>
          <w:szCs w:val="22"/>
        </w:rPr>
      </w:pPr>
    </w:p>
    <w:p w14:paraId="7DD799C7" w14:textId="77777777" w:rsidR="004033B6" w:rsidRPr="0015781F" w:rsidRDefault="004033B6" w:rsidP="0015781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3335EBA" w14:textId="77777777" w:rsidR="004033B6" w:rsidRPr="0015781F" w:rsidRDefault="00FE2EF7" w:rsidP="0015781F">
      <w:pPr>
        <w:ind w:left="100" w:right="505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sz w:val="22"/>
          <w:szCs w:val="22"/>
        </w:rPr>
        <w:t>Vice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Pre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id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nt</w:t>
      </w:r>
      <w:r w:rsidRPr="0015781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15781F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Intern</w:t>
      </w:r>
      <w:r w:rsidRPr="0015781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ti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nal</w:t>
      </w:r>
      <w:r w:rsidRPr="0015781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Sales,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Cont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ued</w:t>
      </w:r>
    </w:p>
    <w:p w14:paraId="74C5F416" w14:textId="77777777" w:rsidR="004033B6" w:rsidRPr="0015781F" w:rsidRDefault="00FE2EF7" w:rsidP="0015781F">
      <w:pPr>
        <w:spacing w:before="81"/>
        <w:ind w:left="100" w:right="51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t xml:space="preserve">    </w:t>
      </w:r>
      <w:r w:rsidRPr="0015781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Transfo</w:t>
      </w:r>
      <w:r w:rsidRPr="0015781F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med</w:t>
      </w:r>
      <w:r w:rsidRPr="0015781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underperfo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mi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operations</w:t>
      </w:r>
      <w:r w:rsidRPr="0015781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nt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ies</w:t>
      </w:r>
      <w:r w:rsidRPr="0015781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that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olstered</w:t>
      </w:r>
      <w:r w:rsidRPr="0015781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revenue</w:t>
      </w:r>
      <w:r w:rsidRPr="0015781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 xml:space="preserve">increases </w:t>
      </w:r>
      <w:r w:rsidRPr="0015781F">
        <w:rPr>
          <w:rFonts w:asciiTheme="minorHAnsi" w:eastAsia="Garamond" w:hAnsiTheme="minorHAnsi" w:cstheme="minorHAnsi"/>
          <w:b/>
          <w:w w:val="99"/>
          <w:sz w:val="22"/>
          <w:szCs w:val="22"/>
        </w:rPr>
        <w:t>f</w:t>
      </w:r>
      <w:r w:rsidRPr="0015781F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w w:val="99"/>
          <w:sz w:val="22"/>
          <w:szCs w:val="22"/>
        </w:rPr>
        <w:t>om</w:t>
      </w:r>
    </w:p>
    <w:p w14:paraId="6931ED1F" w14:textId="77777777" w:rsidR="004033B6" w:rsidRPr="0015781F" w:rsidRDefault="00FE2EF7" w:rsidP="0015781F">
      <w:pPr>
        <w:spacing w:before="1"/>
        <w:ind w:left="460" w:right="342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sz w:val="22"/>
          <w:szCs w:val="22"/>
        </w:rPr>
        <w:t>20%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15781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100%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consi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z w:val="22"/>
          <w:szCs w:val="22"/>
        </w:rPr>
        <w:t>te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tly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15781F">
        <w:rPr>
          <w:rFonts w:asciiTheme="minorHAnsi" w:eastAsia="Garamond" w:hAnsiTheme="minorHAnsi" w:cstheme="minorHAnsi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alyz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z w:val="22"/>
          <w:szCs w:val="22"/>
        </w:rPr>
        <w:t>etrics,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z w:val="22"/>
          <w:szCs w:val="22"/>
        </w:rPr>
        <w:t>efin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ng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product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deve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z w:val="22"/>
          <w:szCs w:val="22"/>
        </w:rPr>
        <w:t>op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ans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imp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z w:val="22"/>
          <w:szCs w:val="22"/>
        </w:rPr>
        <w:t>em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15781F">
        <w:rPr>
          <w:rFonts w:asciiTheme="minorHAnsi" w:eastAsia="Garamond" w:hAnsiTheme="minorHAnsi" w:cstheme="minorHAnsi"/>
          <w:sz w:val="22"/>
          <w:szCs w:val="22"/>
        </w:rPr>
        <w:t>ting new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z w:val="22"/>
          <w:szCs w:val="22"/>
        </w:rPr>
        <w:t>arket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strateg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es.</w:t>
      </w:r>
    </w:p>
    <w:p w14:paraId="3B62A54A" w14:textId="77777777" w:rsidR="004033B6" w:rsidRPr="0015781F" w:rsidRDefault="00FE2EF7" w:rsidP="0015781F">
      <w:pPr>
        <w:tabs>
          <w:tab w:val="left" w:pos="460"/>
        </w:tabs>
        <w:spacing w:before="74"/>
        <w:ind w:left="460" w:right="315" w:hanging="360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tab/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Improved</w:t>
      </w:r>
      <w:r w:rsidRPr="0015781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stomer</w:t>
      </w:r>
      <w:r w:rsidRPr="0015781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sa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sfaction,</w:t>
      </w:r>
      <w:r w:rsidRPr="0015781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sal</w:t>
      </w:r>
      <w:r w:rsidRPr="0015781F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team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perfo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mance</w:t>
      </w:r>
      <w:r w:rsidRPr="0015781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overall</w:t>
      </w:r>
      <w:r w:rsidRPr="0015781F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sales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by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org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z w:val="22"/>
          <w:szCs w:val="22"/>
        </w:rPr>
        <w:t>niz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ng inte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z w:val="22"/>
          <w:szCs w:val="22"/>
        </w:rPr>
        <w:t>ti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nal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rain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ng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sem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sz w:val="22"/>
          <w:szCs w:val="22"/>
        </w:rPr>
        <w:t>ars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15781F">
        <w:rPr>
          <w:rFonts w:asciiTheme="minorHAnsi" w:eastAsia="Garamond" w:hAnsiTheme="minorHAnsi" w:cstheme="minorHAnsi"/>
          <w:sz w:val="22"/>
          <w:szCs w:val="22"/>
        </w:rPr>
        <w:t>ecu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ing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co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rp</w:t>
      </w:r>
      <w:r w:rsidRPr="0015781F">
        <w:rPr>
          <w:rFonts w:asciiTheme="minorHAnsi" w:eastAsia="Garamond" w:hAnsiTheme="minorHAnsi" w:cstheme="minorHAnsi"/>
          <w:sz w:val="22"/>
          <w:szCs w:val="22"/>
        </w:rPr>
        <w:t>or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culture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z w:val="22"/>
          <w:szCs w:val="22"/>
        </w:rPr>
        <w:t>es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to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st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z w:val="22"/>
          <w:szCs w:val="22"/>
        </w:rPr>
        <w:t>en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z w:val="22"/>
          <w:szCs w:val="22"/>
        </w:rPr>
        <w:t>then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key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z w:val="22"/>
          <w:szCs w:val="22"/>
        </w:rPr>
        <w:t>elationships.</w:t>
      </w:r>
    </w:p>
    <w:p w14:paraId="526BD85B" w14:textId="77777777" w:rsidR="004033B6" w:rsidRPr="0015781F" w:rsidRDefault="00FE2EF7" w:rsidP="0015781F">
      <w:pPr>
        <w:tabs>
          <w:tab w:val="left" w:pos="460"/>
        </w:tabs>
        <w:spacing w:before="90"/>
        <w:ind w:left="460" w:right="280" w:hanging="360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tab/>
      </w:r>
      <w:r w:rsidRPr="0015781F">
        <w:rPr>
          <w:rFonts w:asciiTheme="minorHAnsi" w:eastAsia="Garamond" w:hAnsiTheme="minorHAnsi" w:cstheme="minorHAnsi"/>
          <w:b/>
          <w:spacing w:val="-6"/>
          <w:w w:val="98"/>
          <w:sz w:val="22"/>
          <w:szCs w:val="22"/>
        </w:rPr>
        <w:t>Minimize</w:t>
      </w:r>
      <w:r w:rsidRPr="0015781F">
        <w:rPr>
          <w:rFonts w:asciiTheme="minorHAnsi" w:eastAsia="Garamond" w:hAnsiTheme="minorHAnsi" w:cstheme="minorHAnsi"/>
          <w:b/>
          <w:w w:val="98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2"/>
          <w:w w:val="9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ris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15781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exposur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oball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ensure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co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ti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nu</w:t>
      </w:r>
      <w:r w:rsidRPr="0015781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2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expansio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-2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b</w:t>
      </w:r>
      <w:r w:rsidRPr="0015781F">
        <w:rPr>
          <w:rFonts w:asciiTheme="minorHAnsi" w:eastAsia="Garamond" w:hAnsiTheme="minorHAnsi" w:cstheme="minorHAnsi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carefull</w:t>
      </w:r>
      <w:r w:rsidRPr="0015781F">
        <w:rPr>
          <w:rFonts w:asciiTheme="minorHAnsi" w:eastAsia="Garamond" w:hAnsiTheme="minorHAnsi" w:cstheme="minorHAnsi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assessin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political, economi</w:t>
      </w:r>
      <w:r w:rsidRPr="0015781F">
        <w:rPr>
          <w:rFonts w:asciiTheme="minorHAnsi" w:eastAsia="Garamond" w:hAnsiTheme="minorHAnsi" w:cstheme="minorHAnsi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pacing w:val="-2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cultura</w:t>
      </w:r>
      <w:r w:rsidRPr="0015781F">
        <w:rPr>
          <w:rFonts w:asciiTheme="minorHAnsi" w:eastAsia="Garamond" w:hAnsiTheme="minorHAnsi" w:cstheme="minorHAnsi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end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te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ational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z w:val="22"/>
          <w:szCs w:val="22"/>
        </w:rPr>
        <w:t>,</w:t>
      </w:r>
      <w:r w:rsidRPr="0015781F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6"/>
          <w:w w:val="98"/>
          <w:sz w:val="22"/>
          <w:szCs w:val="22"/>
        </w:rPr>
        <w:t>imp</w:t>
      </w:r>
      <w:r w:rsidRPr="0015781F">
        <w:rPr>
          <w:rFonts w:asciiTheme="minorHAnsi" w:eastAsia="Garamond" w:hAnsiTheme="minorHAnsi" w:cstheme="minorHAnsi"/>
          <w:spacing w:val="-5"/>
          <w:w w:val="98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pacing w:val="-6"/>
          <w:w w:val="98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7"/>
          <w:w w:val="98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pacing w:val="-5"/>
          <w:w w:val="98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7"/>
          <w:w w:val="98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5"/>
          <w:w w:val="98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6"/>
          <w:w w:val="98"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w w:val="98"/>
          <w:sz w:val="22"/>
          <w:szCs w:val="22"/>
        </w:rPr>
        <w:t xml:space="preserve">g 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oa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tiv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measure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2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dres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po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tia</w:t>
      </w:r>
      <w:r w:rsidRPr="0015781F">
        <w:rPr>
          <w:rFonts w:asciiTheme="minorHAnsi" w:eastAsia="Garamond" w:hAnsiTheme="minorHAnsi" w:cstheme="minorHAnsi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thr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ats.</w:t>
      </w:r>
    </w:p>
    <w:p w14:paraId="0E57F80C" w14:textId="77777777" w:rsidR="004033B6" w:rsidRPr="0015781F" w:rsidRDefault="004033B6" w:rsidP="0015781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FD3A7CB" w14:textId="77777777" w:rsidR="004033B6" w:rsidRPr="0015781F" w:rsidRDefault="00FE2EF7" w:rsidP="0015781F">
      <w:pPr>
        <w:ind w:left="100" w:right="8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sz w:val="22"/>
          <w:szCs w:val="22"/>
        </w:rPr>
        <w:t>HERNANDEZ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&amp;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ASSOCIATES,</w:t>
      </w:r>
      <w:r w:rsidRPr="0015781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Hopkinton,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 xml:space="preserve">MA                                                                    </w:t>
      </w:r>
      <w:r w:rsidRPr="0015781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1990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to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2000</w:t>
      </w:r>
    </w:p>
    <w:p w14:paraId="55D902DE" w14:textId="77777777" w:rsidR="004033B6" w:rsidRPr="0015781F" w:rsidRDefault="00FE2EF7" w:rsidP="0015781F">
      <w:pPr>
        <w:ind w:left="100" w:right="262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Exclusive</w:t>
      </w:r>
      <w:r w:rsidRPr="0015781F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representative</w:t>
      </w:r>
      <w:r w:rsidRPr="0015781F">
        <w:rPr>
          <w:rFonts w:asciiTheme="minorHAnsi" w:eastAsia="Garamond" w:hAnsiTheme="minorHAnsi" w:cstheme="minorHAnsi"/>
          <w:i/>
          <w:spacing w:val="-9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of</w:t>
      </w:r>
      <w:r w:rsidRPr="0015781F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oil</w:t>
      </w:r>
      <w:r w:rsidRPr="0015781F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gas</w:t>
      </w:r>
      <w:r w:rsidRPr="0015781F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nstr</w:t>
      </w:r>
      <w:r w:rsidRPr="0015781F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u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men</w:t>
      </w:r>
      <w:r w:rsidRPr="0015781F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ation</w:t>
      </w:r>
      <w:r w:rsidRPr="0015781F">
        <w:rPr>
          <w:rFonts w:asciiTheme="minorHAnsi" w:eastAsia="Garamond" w:hAnsiTheme="minorHAnsi" w:cstheme="minorHAnsi"/>
          <w:i/>
          <w:spacing w:val="-11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manu</w:t>
      </w:r>
      <w:r w:rsidRPr="0015781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f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acturers</w:t>
      </w:r>
      <w:r w:rsidRPr="0015781F">
        <w:rPr>
          <w:rFonts w:asciiTheme="minorHAnsi" w:eastAsia="Garamond" w:hAnsiTheme="minorHAnsi" w:cstheme="minorHAnsi"/>
          <w:i/>
          <w:spacing w:val="-10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12</w:t>
      </w:r>
      <w:r w:rsidRPr="0015781F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countries</w:t>
      </w:r>
      <w:r w:rsidRPr="0015781F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globally.</w:t>
      </w:r>
    </w:p>
    <w:p w14:paraId="014FDC9D" w14:textId="77777777" w:rsidR="004033B6" w:rsidRPr="0015781F" w:rsidRDefault="00FE2EF7" w:rsidP="0015781F">
      <w:pPr>
        <w:ind w:left="100" w:right="725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Chief</w:t>
      </w:r>
      <w:r w:rsidRPr="0015781F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Executive</w:t>
      </w:r>
      <w:r w:rsidRPr="0015781F">
        <w:rPr>
          <w:rFonts w:asciiTheme="minorHAnsi" w:eastAsia="Garamond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Officer</w:t>
      </w:r>
    </w:p>
    <w:p w14:paraId="6FCF1DF7" w14:textId="77777777" w:rsidR="004033B6" w:rsidRPr="0015781F" w:rsidRDefault="00FE2EF7" w:rsidP="0015781F">
      <w:pPr>
        <w:spacing w:before="72"/>
        <w:ind w:left="100" w:right="8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sz w:val="22"/>
          <w:szCs w:val="22"/>
        </w:rPr>
        <w:t>Star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ed</w:t>
      </w:r>
      <w:r w:rsidRPr="0015781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up</w:t>
      </w:r>
      <w:r w:rsidRPr="0015781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com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sz w:val="22"/>
          <w:szCs w:val="22"/>
        </w:rPr>
        <w:t>at</w:t>
      </w:r>
      <w:r w:rsidRPr="0015781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be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exclusive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re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z w:val="22"/>
          <w:szCs w:val="22"/>
        </w:rPr>
        <w:t>rese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z w:val="22"/>
          <w:szCs w:val="22"/>
        </w:rPr>
        <w:t xml:space="preserve">tive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glo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15781F">
        <w:rPr>
          <w:rFonts w:asciiTheme="minorHAnsi" w:eastAsia="Garamond" w:hAnsiTheme="minorHAnsi" w:cstheme="minorHAnsi"/>
          <w:sz w:val="22"/>
          <w:szCs w:val="22"/>
        </w:rPr>
        <w:t>al</w:t>
      </w:r>
      <w:r w:rsidRPr="0015781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z w:val="22"/>
          <w:szCs w:val="22"/>
        </w:rPr>
        <w:t>nufa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z w:val="22"/>
          <w:szCs w:val="22"/>
        </w:rPr>
        <w:t>turers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of</w:t>
      </w:r>
      <w:r w:rsidRPr="0015781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al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z w:val="22"/>
          <w:szCs w:val="22"/>
        </w:rPr>
        <w:t>tic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z w:val="22"/>
          <w:szCs w:val="22"/>
        </w:rPr>
        <w:t>l instrumentat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on used</w:t>
      </w:r>
      <w:r w:rsidRPr="0015781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quality</w:t>
      </w:r>
      <w:r w:rsidRPr="0015781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cont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resea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z w:val="22"/>
          <w:szCs w:val="22"/>
        </w:rPr>
        <w:t>ch</w:t>
      </w:r>
      <w:r w:rsidRPr="0015781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indu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z w:val="22"/>
          <w:szCs w:val="22"/>
        </w:rPr>
        <w:t>tries</w:t>
      </w:r>
      <w:r w:rsidRPr="0015781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cludi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pe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role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5781F">
        <w:rPr>
          <w:rFonts w:asciiTheme="minorHAnsi" w:eastAsia="Garamond" w:hAnsiTheme="minorHAnsi" w:cstheme="minorHAnsi"/>
          <w:sz w:val="22"/>
          <w:szCs w:val="22"/>
        </w:rPr>
        <w:t>m,</w:t>
      </w:r>
      <w:r w:rsidRPr="0015781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minin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z w:val="22"/>
          <w:szCs w:val="22"/>
        </w:rPr>
        <w:t>,</w:t>
      </w:r>
      <w:r w:rsidRPr="0015781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 co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z w:val="22"/>
          <w:szCs w:val="22"/>
        </w:rPr>
        <w:t>merc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al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z w:val="22"/>
          <w:szCs w:val="22"/>
        </w:rPr>
        <w:t>bo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 xml:space="preserve">ories.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versaw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all</w:t>
      </w:r>
      <w:r w:rsidRPr="0015781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fu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cti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al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ar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z w:val="22"/>
          <w:szCs w:val="22"/>
        </w:rPr>
        <w:t>as</w:t>
      </w:r>
      <w:r w:rsidRPr="0015781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ncluding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f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z w:val="22"/>
          <w:szCs w:val="22"/>
        </w:rPr>
        <w:t>nce,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z w:val="22"/>
          <w:szCs w:val="22"/>
        </w:rPr>
        <w:t>ta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5781F">
        <w:rPr>
          <w:rFonts w:asciiTheme="minorHAnsi" w:eastAsia="Garamond" w:hAnsiTheme="minorHAnsi" w:cstheme="minorHAnsi"/>
          <w:sz w:val="22"/>
          <w:szCs w:val="22"/>
        </w:rPr>
        <w:t>fing,</w:t>
      </w:r>
      <w:r w:rsidRPr="0015781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mark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z w:val="22"/>
          <w:szCs w:val="22"/>
        </w:rPr>
        <w:t>ting,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op</w:t>
      </w:r>
      <w:r w:rsidRPr="0015781F">
        <w:rPr>
          <w:rFonts w:asciiTheme="minorHAnsi" w:eastAsia="Garamond" w:hAnsiTheme="minorHAnsi" w:cstheme="minorHAnsi"/>
          <w:sz w:val="22"/>
          <w:szCs w:val="22"/>
        </w:rPr>
        <w:t>erat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ons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 inte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z w:val="22"/>
          <w:szCs w:val="22"/>
        </w:rPr>
        <w:t>ti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nal business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5781F">
        <w:rPr>
          <w:rFonts w:asciiTheme="minorHAnsi" w:eastAsia="Garamond" w:hAnsiTheme="minorHAnsi" w:cstheme="minorHAnsi"/>
          <w:sz w:val="22"/>
          <w:szCs w:val="22"/>
        </w:rPr>
        <w:t>fa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rs.</w:t>
      </w:r>
      <w:r w:rsidRPr="0015781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Sold</w:t>
      </w:r>
      <w:r w:rsidRPr="0015781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off</w:t>
      </w:r>
      <w:r w:rsidRPr="0015781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2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0</w:t>
      </w:r>
      <w:r w:rsidRPr="0015781F">
        <w:rPr>
          <w:rFonts w:asciiTheme="minorHAnsi" w:eastAsia="Garamond" w:hAnsiTheme="minorHAnsi" w:cstheme="minorHAnsi"/>
          <w:sz w:val="22"/>
          <w:szCs w:val="22"/>
        </w:rPr>
        <w:t>00</w:t>
      </w:r>
      <w:r w:rsidRPr="0015781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to</w:t>
      </w:r>
      <w:r w:rsidRPr="0015781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pursue</w:t>
      </w:r>
      <w:r w:rsidRPr="0015781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z w:val="22"/>
          <w:szCs w:val="22"/>
        </w:rPr>
        <w:t>po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z w:val="22"/>
          <w:szCs w:val="22"/>
        </w:rPr>
        <w:t>tuni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y with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z w:val="22"/>
          <w:szCs w:val="22"/>
        </w:rPr>
        <w:t>ger</w:t>
      </w:r>
      <w:r w:rsidRPr="0015781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mo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z w:val="22"/>
          <w:szCs w:val="22"/>
        </w:rPr>
        <w:t>e glo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15781F">
        <w:rPr>
          <w:rFonts w:asciiTheme="minorHAnsi" w:eastAsia="Garamond" w:hAnsiTheme="minorHAnsi" w:cstheme="minorHAnsi"/>
          <w:sz w:val="22"/>
          <w:szCs w:val="22"/>
        </w:rPr>
        <w:t>al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or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iz</w:t>
      </w:r>
      <w:r w:rsidRPr="0015781F">
        <w:rPr>
          <w:rFonts w:asciiTheme="minorHAnsi" w:eastAsia="Garamond" w:hAnsiTheme="minorHAnsi" w:cstheme="minorHAnsi"/>
          <w:sz w:val="22"/>
          <w:szCs w:val="22"/>
        </w:rPr>
        <w:t>ati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7BD9001" w14:textId="77777777" w:rsidR="004033B6" w:rsidRPr="0015781F" w:rsidRDefault="00FE2EF7" w:rsidP="0015781F">
      <w:pPr>
        <w:spacing w:before="87"/>
        <w:ind w:left="155" w:right="797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i/>
          <w:sz w:val="22"/>
          <w:szCs w:val="22"/>
        </w:rPr>
        <w:t>Select</w:t>
      </w:r>
      <w:r w:rsidRPr="0015781F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achiev</w:t>
      </w:r>
      <w:r w:rsidRPr="0015781F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nts:</w:t>
      </w:r>
    </w:p>
    <w:p w14:paraId="3E4A64BC" w14:textId="77777777" w:rsidR="004033B6" w:rsidRPr="0015781F" w:rsidRDefault="00FE2EF7" w:rsidP="0015781F">
      <w:pPr>
        <w:tabs>
          <w:tab w:val="left" w:pos="460"/>
        </w:tabs>
        <w:spacing w:before="72"/>
        <w:ind w:left="460" w:right="455" w:hanging="360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tab/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Buil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compan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fro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scratc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robu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$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4</w:t>
      </w:r>
      <w:r w:rsidRPr="0015781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millio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enterpris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expande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8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globa</w:t>
      </w:r>
      <w:r w:rsidRPr="0015781F">
        <w:rPr>
          <w:rFonts w:asciiTheme="minorHAnsi" w:eastAsia="Garamond" w:hAnsiTheme="minorHAnsi" w:cstheme="minorHAnsi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locatio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by bringin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ne</w:t>
      </w:r>
      <w:r w:rsidRPr="0015781F">
        <w:rPr>
          <w:rFonts w:asciiTheme="minorHAnsi" w:eastAsia="Garamond" w:hAnsiTheme="minorHAnsi" w:cstheme="minorHAnsi"/>
          <w:sz w:val="22"/>
          <w:szCs w:val="22"/>
        </w:rPr>
        <w:t>w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produc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marke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formi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strategi</w:t>
      </w:r>
      <w:r w:rsidRPr="0015781F">
        <w:rPr>
          <w:rFonts w:asciiTheme="minorHAnsi" w:eastAsia="Garamond" w:hAnsiTheme="minorHAnsi" w:cstheme="minorHAnsi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distributio</w:t>
      </w:r>
      <w:r w:rsidRPr="0015781F">
        <w:rPr>
          <w:rFonts w:asciiTheme="minorHAnsi" w:eastAsia="Garamond" w:hAnsiTheme="minorHAnsi" w:cstheme="minorHAnsi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channels.</w:t>
      </w:r>
    </w:p>
    <w:p w14:paraId="47074934" w14:textId="77777777" w:rsidR="004033B6" w:rsidRPr="0015781F" w:rsidRDefault="00FE2EF7" w:rsidP="0015781F">
      <w:pPr>
        <w:spacing w:before="89"/>
        <w:ind w:left="100" w:right="31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t xml:space="preserve">    </w:t>
      </w:r>
      <w:r w:rsidRPr="0015781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Strategic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ll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positione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mpan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consultant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serv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prov</w:t>
      </w:r>
      <w:r w:rsidRPr="0015781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der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1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tha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hel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sel</w:t>
      </w:r>
      <w:r w:rsidRPr="0015781F">
        <w:rPr>
          <w:rFonts w:asciiTheme="minorHAnsi" w:eastAsia="Garamond" w:hAnsiTheme="minorHAnsi" w:cstheme="minorHAnsi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mor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products.</w:t>
      </w:r>
    </w:p>
    <w:p w14:paraId="7D901F9C" w14:textId="77777777" w:rsidR="004033B6" w:rsidRPr="0015781F" w:rsidRDefault="00FE2EF7" w:rsidP="0015781F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Lande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impor</w:t>
      </w:r>
      <w:r w:rsidRPr="0015781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contract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wit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companie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16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suc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tr</w:t>
      </w:r>
      <w:r w:rsidRPr="0015781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bra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Canic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Resource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  <w:r w:rsidRPr="0015781F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Exclusiv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16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contrac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14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with</w:t>
      </w:r>
    </w:p>
    <w:p w14:paraId="1D19AE11" w14:textId="77777777" w:rsidR="004033B6" w:rsidRPr="0015781F" w:rsidRDefault="00FE2EF7" w:rsidP="0015781F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Carr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Inst</w:t>
      </w:r>
      <w:r w:rsidRPr="0015781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15781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ent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17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res</w:t>
      </w:r>
      <w:r w:rsidRPr="0015781F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lt</w:t>
      </w:r>
      <w:r w:rsidRPr="0015781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penetratio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17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15781F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lu</w:t>
      </w:r>
      <w:r w:rsidRPr="0015781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rativ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mar</w:t>
      </w:r>
      <w:r w:rsidRPr="0015781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k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oi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re</w:t>
      </w:r>
      <w:r w:rsidRPr="0015781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f</w:t>
      </w:r>
      <w:r w:rsidRPr="0015781F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ne</w:t>
      </w:r>
      <w:r w:rsidRPr="0015781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pacing w:val="-14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sector.</w:t>
      </w:r>
    </w:p>
    <w:p w14:paraId="7D378888" w14:textId="77777777" w:rsidR="004033B6" w:rsidRPr="0015781F" w:rsidRDefault="00FE2EF7" w:rsidP="0015781F">
      <w:pPr>
        <w:tabs>
          <w:tab w:val="left" w:pos="460"/>
        </w:tabs>
        <w:spacing w:before="74"/>
        <w:ind w:left="460" w:right="133" w:hanging="360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tab/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Fostered</w:t>
      </w:r>
      <w:r w:rsidRPr="0015781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strong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b/>
          <w:spacing w:val="2"/>
          <w:sz w:val="22"/>
          <w:szCs w:val="22"/>
        </w:rPr>
        <w:t>w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nership</w:t>
      </w:r>
      <w:r w:rsidRPr="0015781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mentality</w:t>
      </w:r>
      <w:r w:rsidRPr="0015781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among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mployees</w:t>
      </w:r>
      <w:r w:rsidRPr="0015781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retained</w:t>
      </w:r>
      <w:r w:rsidRPr="0015781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top-not</w:t>
      </w:r>
      <w:r w:rsidRPr="0015781F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employees</w:t>
      </w:r>
      <w:r w:rsidRPr="0015781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by solicit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fee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z w:val="22"/>
          <w:szCs w:val="22"/>
        </w:rPr>
        <w:t>back,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z w:val="22"/>
          <w:szCs w:val="22"/>
        </w:rPr>
        <w:t>ese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z w:val="22"/>
          <w:szCs w:val="22"/>
        </w:rPr>
        <w:t>rc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sz w:val="22"/>
          <w:szCs w:val="22"/>
        </w:rPr>
        <w:t>ing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b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z w:val="22"/>
          <w:szCs w:val="22"/>
        </w:rPr>
        <w:t>nef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la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tro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z w:val="22"/>
          <w:szCs w:val="22"/>
        </w:rPr>
        <w:t>ucing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z w:val="22"/>
          <w:szCs w:val="22"/>
        </w:rPr>
        <w:t>acti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b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z w:val="22"/>
          <w:szCs w:val="22"/>
        </w:rPr>
        <w:t>nef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z w:val="22"/>
          <w:szCs w:val="22"/>
        </w:rPr>
        <w:t>rams.</w:t>
      </w:r>
    </w:p>
    <w:p w14:paraId="567DB8C0" w14:textId="77777777" w:rsidR="004033B6" w:rsidRPr="0015781F" w:rsidRDefault="00FE2EF7" w:rsidP="0015781F">
      <w:pPr>
        <w:tabs>
          <w:tab w:val="left" w:pos="460"/>
        </w:tabs>
        <w:spacing w:before="83"/>
        <w:ind w:left="460" w:right="302" w:hanging="360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tab/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Retained</w:t>
      </w:r>
      <w:r w:rsidRPr="0015781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ob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ust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pr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tabi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ity</w:t>
      </w:r>
      <w:r w:rsidRPr="0015781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mar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fo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10 years</w:t>
      </w:r>
      <w:r w:rsidRPr="0015781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by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mon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ring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15781F">
        <w:rPr>
          <w:rFonts w:asciiTheme="minorHAnsi" w:eastAsia="Garamond" w:hAnsiTheme="minorHAnsi" w:cstheme="minorHAnsi"/>
          <w:sz w:val="22"/>
          <w:szCs w:val="22"/>
        </w:rPr>
        <w:t>sh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flows,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el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at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ng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u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ne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15781F">
        <w:rPr>
          <w:rFonts w:asciiTheme="minorHAnsi" w:eastAsia="Garamond" w:hAnsiTheme="minorHAnsi" w:cstheme="minorHAnsi"/>
          <w:sz w:val="22"/>
          <w:szCs w:val="22"/>
        </w:rPr>
        <w:t>ssary costs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conducti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financial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forecasts.</w:t>
      </w:r>
    </w:p>
    <w:p w14:paraId="30257498" w14:textId="77777777" w:rsidR="004033B6" w:rsidRPr="0015781F" w:rsidRDefault="00FE2EF7" w:rsidP="0015781F">
      <w:pPr>
        <w:tabs>
          <w:tab w:val="left" w:pos="460"/>
        </w:tabs>
        <w:spacing w:before="81"/>
        <w:ind w:left="460" w:right="1072" w:hanging="360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tab/>
      </w:r>
      <w:r w:rsidRPr="0015781F">
        <w:rPr>
          <w:rFonts w:asciiTheme="minorHAnsi" w:eastAsia="Garamond" w:hAnsiTheme="minorHAnsi" w:cstheme="minorHAnsi"/>
          <w:b/>
          <w:spacing w:val="4"/>
          <w:sz w:val="22"/>
          <w:szCs w:val="22"/>
        </w:rPr>
        <w:t>Cre</w:t>
      </w:r>
      <w:r w:rsidRPr="0015781F">
        <w:rPr>
          <w:rFonts w:asciiTheme="minorHAnsi" w:eastAsia="Garamond" w:hAnsiTheme="minorHAnsi" w:cstheme="minorHAnsi"/>
          <w:b/>
          <w:spacing w:val="5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pacing w:val="4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5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pacing w:val="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4"/>
          <w:sz w:val="22"/>
          <w:szCs w:val="22"/>
        </w:rPr>
        <w:t>stron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4"/>
          <w:sz w:val="22"/>
          <w:szCs w:val="22"/>
        </w:rPr>
        <w:t>b</w:t>
      </w:r>
      <w:r w:rsidRPr="0015781F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pacing w:val="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eq</w:t>
      </w:r>
      <w:r w:rsidRPr="0015781F">
        <w:rPr>
          <w:rFonts w:asciiTheme="minorHAnsi" w:eastAsia="Garamond" w:hAnsiTheme="minorHAnsi" w:cstheme="minorHAnsi"/>
          <w:b/>
          <w:spacing w:val="5"/>
          <w:sz w:val="22"/>
          <w:szCs w:val="22"/>
        </w:rPr>
        <w:t>u</w:t>
      </w:r>
      <w:r w:rsidRPr="0015781F">
        <w:rPr>
          <w:rFonts w:asciiTheme="minorHAnsi" w:eastAsia="Garamond" w:hAnsiTheme="minorHAnsi" w:cstheme="minorHAnsi"/>
          <w:b/>
          <w:spacing w:val="4"/>
          <w:sz w:val="22"/>
          <w:szCs w:val="22"/>
        </w:rPr>
        <w:t>it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5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b/>
          <w:spacing w:val="4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b/>
          <w:spacing w:val="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4"/>
          <w:sz w:val="22"/>
          <w:szCs w:val="22"/>
        </w:rPr>
        <w:t>gs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 xml:space="preserve">t </w:t>
      </w:r>
      <w:r w:rsidRPr="0015781F">
        <w:rPr>
          <w:rFonts w:asciiTheme="minorHAnsi" w:eastAsia="Garamond" w:hAnsiTheme="minorHAnsi" w:cstheme="minorHAnsi"/>
          <w:b/>
          <w:spacing w:val="5"/>
          <w:sz w:val="22"/>
          <w:szCs w:val="22"/>
        </w:rPr>
        <w:t>cu</w:t>
      </w:r>
      <w:r w:rsidRPr="0015781F">
        <w:rPr>
          <w:rFonts w:asciiTheme="minorHAnsi" w:eastAsia="Garamond" w:hAnsiTheme="minorHAnsi" w:cstheme="minorHAnsi"/>
          <w:b/>
          <w:spacing w:val="4"/>
          <w:sz w:val="22"/>
          <w:szCs w:val="22"/>
        </w:rPr>
        <w:t>stom</w:t>
      </w:r>
      <w:r w:rsidRPr="0015781F">
        <w:rPr>
          <w:rFonts w:asciiTheme="minorHAnsi" w:eastAsia="Garamond" w:hAnsiTheme="minorHAnsi" w:cstheme="minorHAnsi"/>
          <w:b/>
          <w:spacing w:val="5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>b</w:t>
      </w:r>
      <w:r w:rsidRPr="0015781F">
        <w:rPr>
          <w:rFonts w:asciiTheme="minorHAnsi" w:eastAsia="Garamond" w:hAnsiTheme="minorHAnsi" w:cstheme="minorHAnsi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5"/>
          <w:sz w:val="22"/>
          <w:szCs w:val="22"/>
        </w:rPr>
        <w:t>f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>f</w:t>
      </w:r>
      <w:r w:rsidRPr="0015781F">
        <w:rPr>
          <w:rFonts w:asciiTheme="minorHAnsi" w:eastAsia="Garamond" w:hAnsiTheme="minorHAnsi" w:cstheme="minorHAnsi"/>
          <w:spacing w:val="5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5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spacing w:val="5"/>
          <w:sz w:val="22"/>
          <w:szCs w:val="22"/>
        </w:rPr>
        <w:t>ce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pacing w:val="5"/>
          <w:sz w:val="22"/>
          <w:szCs w:val="22"/>
        </w:rPr>
        <w:t>v</w:t>
      </w:r>
      <w:r w:rsidRPr="0015781F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5"/>
          <w:sz w:val="22"/>
          <w:szCs w:val="22"/>
        </w:rPr>
        <w:t>gr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>ntinuousl</w:t>
      </w:r>
      <w:r w:rsidRPr="0015781F">
        <w:rPr>
          <w:rFonts w:asciiTheme="minorHAnsi" w:eastAsia="Garamond" w:hAnsiTheme="minorHAnsi" w:cstheme="minorHAnsi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>fi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5"/>
          <w:sz w:val="22"/>
          <w:szCs w:val="22"/>
        </w:rPr>
        <w:t>u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>nin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c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>stome</w:t>
      </w:r>
      <w:r w:rsidRPr="0015781F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5781F">
        <w:rPr>
          <w:rFonts w:asciiTheme="minorHAnsi" w:eastAsia="Garamond" w:hAnsiTheme="minorHAnsi" w:cstheme="minorHAnsi"/>
          <w:spacing w:val="5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>rvi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>su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>port.</w:t>
      </w:r>
    </w:p>
    <w:p w14:paraId="27F6B2B4" w14:textId="77777777" w:rsidR="004033B6" w:rsidRPr="0015781F" w:rsidRDefault="00FE2EF7" w:rsidP="0015781F">
      <w:pPr>
        <w:spacing w:before="88"/>
        <w:ind w:left="100" w:right="20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t xml:space="preserve">    </w:t>
      </w:r>
      <w:r w:rsidRPr="0015781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Penetra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15781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rket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sustai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continue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gr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owt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despit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highl</w:t>
      </w:r>
      <w:r w:rsidRPr="0015781F">
        <w:rPr>
          <w:rFonts w:asciiTheme="minorHAnsi" w:eastAsia="Garamond" w:hAnsiTheme="minorHAnsi" w:cstheme="minorHAnsi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volatil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sk</w:t>
      </w:r>
      <w:r w:rsidRPr="0015781F">
        <w:rPr>
          <w:rFonts w:asciiTheme="minorHAnsi" w:eastAsia="Garamond" w:hAnsiTheme="minorHAnsi" w:cstheme="minorHAnsi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env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ronments.</w:t>
      </w:r>
    </w:p>
    <w:p w14:paraId="3E3261CE" w14:textId="77777777" w:rsidR="004033B6" w:rsidRPr="0015781F" w:rsidRDefault="004033B6" w:rsidP="0015781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DDF0171" w14:textId="77777777" w:rsidR="004033B6" w:rsidRPr="0015781F" w:rsidRDefault="00FE2EF7" w:rsidP="0015781F">
      <w:pPr>
        <w:ind w:left="100" w:right="8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spacing w:val="-4"/>
          <w:w w:val="98"/>
          <w:sz w:val="22"/>
          <w:szCs w:val="22"/>
        </w:rPr>
        <w:t>INSTRUM</w:t>
      </w:r>
      <w:r w:rsidRPr="0015781F">
        <w:rPr>
          <w:rFonts w:asciiTheme="minorHAnsi" w:eastAsia="Garamond" w:hAnsiTheme="minorHAnsi" w:cstheme="minorHAnsi"/>
          <w:spacing w:val="-5"/>
          <w:w w:val="98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4"/>
          <w:w w:val="98"/>
          <w:sz w:val="22"/>
          <w:szCs w:val="22"/>
        </w:rPr>
        <w:t>NTATIO</w:t>
      </w:r>
      <w:r w:rsidRPr="0015781F">
        <w:rPr>
          <w:rFonts w:asciiTheme="minorHAnsi" w:eastAsia="Garamond" w:hAnsiTheme="minorHAnsi" w:cstheme="minorHAnsi"/>
          <w:w w:val="98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14"/>
          <w:w w:val="9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SOLUTIO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z w:val="22"/>
          <w:szCs w:val="22"/>
        </w:rPr>
        <w:t>,</w:t>
      </w:r>
      <w:r w:rsidRPr="0015781F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Sa</w:t>
      </w:r>
      <w:r w:rsidRPr="0015781F">
        <w:rPr>
          <w:rFonts w:asciiTheme="minorHAnsi" w:eastAsia="Garamond" w:hAnsiTheme="minorHAnsi" w:cstheme="minorHAnsi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Paulo</w:t>
      </w:r>
      <w:r w:rsidRPr="0015781F">
        <w:rPr>
          <w:rFonts w:asciiTheme="minorHAnsi" w:eastAsia="Garamond" w:hAnsiTheme="minorHAnsi" w:cstheme="minorHAnsi"/>
          <w:sz w:val="22"/>
          <w:szCs w:val="22"/>
        </w:rPr>
        <w:t>,</w:t>
      </w:r>
      <w:r w:rsidRPr="0015781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Br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zi</w:t>
      </w:r>
      <w:r w:rsidRPr="0015781F">
        <w:rPr>
          <w:rFonts w:asciiTheme="minorHAnsi" w:eastAsia="Garamond" w:hAnsiTheme="minorHAnsi" w:cstheme="minorHAnsi"/>
          <w:sz w:val="22"/>
          <w:szCs w:val="22"/>
        </w:rPr>
        <w:t xml:space="preserve">l                                                               </w:t>
      </w:r>
      <w:r w:rsidRPr="0015781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198</w:t>
      </w:r>
      <w:r w:rsidRPr="0015781F">
        <w:rPr>
          <w:rFonts w:asciiTheme="minorHAnsi" w:eastAsia="Garamond" w:hAnsiTheme="minorHAnsi" w:cstheme="minorHAnsi"/>
          <w:sz w:val="22"/>
          <w:szCs w:val="22"/>
        </w:rPr>
        <w:t>6</w:t>
      </w:r>
      <w:r w:rsidRPr="0015781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199</w:t>
      </w:r>
      <w:r w:rsidRPr="0015781F">
        <w:rPr>
          <w:rFonts w:asciiTheme="minorHAnsi" w:eastAsia="Garamond" w:hAnsiTheme="minorHAnsi" w:cstheme="minorHAnsi"/>
          <w:sz w:val="22"/>
          <w:szCs w:val="22"/>
        </w:rPr>
        <w:t>0</w:t>
      </w:r>
    </w:p>
    <w:p w14:paraId="5F470B37" w14:textId="77777777" w:rsidR="004033B6" w:rsidRPr="0015781F" w:rsidRDefault="00FE2EF7" w:rsidP="0015781F">
      <w:pPr>
        <w:ind w:left="100" w:right="322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Pionee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spectromete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i/>
          <w:spacing w:val="-16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instr</w:t>
      </w:r>
      <w:r w:rsidRPr="0015781F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>u</w:t>
      </w:r>
      <w:r w:rsidRPr="0015781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mentation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,</w:t>
      </w:r>
      <w:r w:rsidRPr="0015781F">
        <w:rPr>
          <w:rFonts w:asciiTheme="minorHAnsi" w:eastAsia="Garamond" w:hAnsiTheme="minorHAnsi" w:cstheme="minorHAnsi"/>
          <w:i/>
          <w:spacing w:val="-19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servin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6</w:t>
      </w:r>
      <w:r w:rsidRPr="0015781F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countrie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i/>
          <w:spacing w:val="-15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ti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i/>
          <w:spacing w:val="-11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Americ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i/>
          <w:spacing w:val="-13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Europe</w:t>
      </w:r>
    </w:p>
    <w:p w14:paraId="43861B8A" w14:textId="77777777" w:rsidR="004033B6" w:rsidRPr="0015781F" w:rsidRDefault="00FE2EF7" w:rsidP="0015781F">
      <w:pPr>
        <w:ind w:left="100" w:right="696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Sale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12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Direct</w:t>
      </w:r>
      <w:r w:rsidRPr="0015781F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pacing w:val="-13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(198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8</w:t>
      </w:r>
      <w:r w:rsidRPr="0015781F">
        <w:rPr>
          <w:rFonts w:asciiTheme="minorHAnsi" w:eastAsia="Garamond" w:hAnsiTheme="minorHAnsi" w:cstheme="minorHAnsi"/>
          <w:spacing w:val="-12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1990)</w:t>
      </w:r>
    </w:p>
    <w:p w14:paraId="0ADB5FD1" w14:textId="77777777" w:rsidR="004033B6" w:rsidRPr="0015781F" w:rsidRDefault="00FE2EF7" w:rsidP="0015781F">
      <w:pPr>
        <w:spacing w:before="81"/>
        <w:ind w:left="100" w:right="8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Manage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te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f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2</w:t>
      </w:r>
      <w:r w:rsidRPr="0015781F">
        <w:rPr>
          <w:rFonts w:asciiTheme="minorHAnsi" w:eastAsia="Garamond" w:hAnsiTheme="minorHAnsi" w:cstheme="minorHAnsi"/>
          <w:sz w:val="22"/>
          <w:szCs w:val="22"/>
        </w:rPr>
        <w:t>0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engi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eer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1</w:t>
      </w:r>
      <w:r w:rsidRPr="0015781F">
        <w:rPr>
          <w:rFonts w:asciiTheme="minorHAnsi" w:eastAsia="Garamond" w:hAnsiTheme="minorHAnsi" w:cstheme="minorHAnsi"/>
          <w:sz w:val="22"/>
          <w:szCs w:val="22"/>
        </w:rPr>
        <w:t>5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sale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representat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ves</w:t>
      </w:r>
      <w:r w:rsidRPr="0015781F">
        <w:rPr>
          <w:rFonts w:asciiTheme="minorHAnsi" w:eastAsia="Garamond" w:hAnsiTheme="minorHAnsi" w:cstheme="minorHAnsi"/>
          <w:sz w:val="22"/>
          <w:szCs w:val="22"/>
        </w:rPr>
        <w:t>.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Se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produc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developmen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goals</w:t>
      </w:r>
      <w:r w:rsidRPr="0015781F">
        <w:rPr>
          <w:rFonts w:asciiTheme="minorHAnsi" w:eastAsia="Garamond" w:hAnsiTheme="minorHAnsi" w:cstheme="minorHAnsi"/>
          <w:sz w:val="22"/>
          <w:szCs w:val="22"/>
        </w:rPr>
        <w:t>,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quota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pricing. Coache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mentore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sale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team</w:t>
      </w:r>
      <w:r w:rsidRPr="0015781F">
        <w:rPr>
          <w:rFonts w:asciiTheme="minorHAnsi" w:eastAsia="Garamond" w:hAnsiTheme="minorHAnsi" w:cstheme="minorHAnsi"/>
          <w:sz w:val="22"/>
          <w:szCs w:val="22"/>
        </w:rPr>
        <w:t>,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llaborate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wit</w:t>
      </w:r>
      <w:r w:rsidRPr="0015781F">
        <w:rPr>
          <w:rFonts w:asciiTheme="minorHAnsi" w:eastAsia="Garamond" w:hAnsiTheme="minorHAnsi" w:cstheme="minorHAnsi"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interna</w:t>
      </w:r>
      <w:r w:rsidRPr="0015781F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team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retai</w:t>
      </w:r>
      <w:r w:rsidRPr="0015781F">
        <w:rPr>
          <w:rFonts w:asciiTheme="minorHAnsi" w:eastAsia="Garamond" w:hAnsiTheme="minorHAnsi" w:cstheme="minorHAnsi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exis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customer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lastRenderedPageBreak/>
        <w:t>an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dev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lop ne</w:t>
      </w:r>
      <w:r w:rsidRPr="0015781F">
        <w:rPr>
          <w:rFonts w:asciiTheme="minorHAnsi" w:eastAsia="Garamond" w:hAnsiTheme="minorHAnsi" w:cstheme="minorHAnsi"/>
          <w:sz w:val="22"/>
          <w:szCs w:val="22"/>
        </w:rPr>
        <w:t>w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clien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base</w:t>
      </w:r>
      <w:r w:rsidRPr="0015781F">
        <w:rPr>
          <w:rFonts w:asciiTheme="minorHAnsi" w:eastAsia="Garamond" w:hAnsiTheme="minorHAnsi" w:cstheme="minorHAnsi"/>
          <w:sz w:val="22"/>
          <w:szCs w:val="22"/>
        </w:rPr>
        <w:t>.</w:t>
      </w:r>
      <w:r w:rsidRPr="0015781F">
        <w:rPr>
          <w:rFonts w:asciiTheme="minorHAnsi" w:eastAsia="Garamond" w:hAnsiTheme="minorHAnsi" w:cstheme="minorHAnsi"/>
          <w:spacing w:val="4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Create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ex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ense</w:t>
      </w:r>
      <w:r w:rsidRPr="0015781F">
        <w:rPr>
          <w:rFonts w:asciiTheme="minorHAnsi" w:eastAsia="Garamond" w:hAnsiTheme="minorHAnsi" w:cstheme="minorHAnsi"/>
          <w:sz w:val="22"/>
          <w:szCs w:val="22"/>
        </w:rPr>
        <w:t>,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operatin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forec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sti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budgets</w:t>
      </w:r>
      <w:r w:rsidRPr="0015781F">
        <w:rPr>
          <w:rFonts w:asciiTheme="minorHAnsi" w:eastAsia="Garamond" w:hAnsiTheme="minorHAnsi" w:cstheme="minorHAnsi"/>
          <w:sz w:val="22"/>
          <w:szCs w:val="22"/>
        </w:rPr>
        <w:t>.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Organize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techni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seminars.</w:t>
      </w:r>
    </w:p>
    <w:p w14:paraId="1CF790DF" w14:textId="77777777" w:rsidR="004033B6" w:rsidRPr="0015781F" w:rsidRDefault="00FE2EF7" w:rsidP="0015781F">
      <w:pPr>
        <w:spacing w:before="80"/>
        <w:ind w:left="100" w:right="803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i/>
          <w:spacing w:val="-4"/>
          <w:sz w:val="22"/>
          <w:szCs w:val="22"/>
        </w:rPr>
        <w:t>Selec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i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pacing w:val="-4"/>
          <w:sz w:val="22"/>
          <w:szCs w:val="22"/>
        </w:rPr>
        <w:t>Achievem</w:t>
      </w:r>
      <w:r w:rsidRPr="0015781F">
        <w:rPr>
          <w:rFonts w:asciiTheme="minorHAnsi" w:eastAsia="Garamond" w:hAnsiTheme="minorHAnsi" w:cstheme="minorHAnsi"/>
          <w:i/>
          <w:spacing w:val="-5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i/>
          <w:spacing w:val="-4"/>
          <w:sz w:val="22"/>
          <w:szCs w:val="22"/>
        </w:rPr>
        <w:t>nts:</w:t>
      </w:r>
    </w:p>
    <w:p w14:paraId="607D7A79" w14:textId="77777777" w:rsidR="004033B6" w:rsidRPr="0015781F" w:rsidRDefault="00FE2EF7" w:rsidP="0015781F">
      <w:pPr>
        <w:tabs>
          <w:tab w:val="left" w:pos="460"/>
        </w:tabs>
        <w:spacing w:before="74"/>
        <w:ind w:left="460" w:right="81" w:hanging="360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tab/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Launche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th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pacing w:val="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firs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mobil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pacing w:val="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petroleu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analysi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spectromete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Lati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America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marke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198</w:t>
      </w:r>
      <w:r w:rsidRPr="0015781F">
        <w:rPr>
          <w:rFonts w:asciiTheme="minorHAnsi" w:eastAsia="Garamond" w:hAnsiTheme="minorHAnsi" w:cstheme="minorHAnsi"/>
          <w:sz w:val="22"/>
          <w:szCs w:val="22"/>
        </w:rPr>
        <w:t>9</w:t>
      </w:r>
      <w:r w:rsidRPr="0015781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after workin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osel</w:t>
      </w:r>
      <w:r w:rsidRPr="0015781F">
        <w:rPr>
          <w:rFonts w:asciiTheme="minorHAnsi" w:eastAsia="Garamond" w:hAnsiTheme="minorHAnsi" w:cstheme="minorHAnsi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wit</w:t>
      </w:r>
      <w:r w:rsidRPr="0015781F">
        <w:rPr>
          <w:rFonts w:asciiTheme="minorHAnsi" w:eastAsia="Garamond" w:hAnsiTheme="minorHAnsi" w:cstheme="minorHAnsi"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engineer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pr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uc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developmen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specs.</w:t>
      </w:r>
    </w:p>
    <w:p w14:paraId="48D06E64" w14:textId="77777777" w:rsidR="004033B6" w:rsidRPr="0015781F" w:rsidRDefault="00FE2EF7" w:rsidP="0015781F">
      <w:pPr>
        <w:tabs>
          <w:tab w:val="left" w:pos="460"/>
        </w:tabs>
        <w:spacing w:before="81"/>
        <w:ind w:left="460" w:right="181" w:hanging="360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tab/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Consistentl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excee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margin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b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4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0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%</w:t>
      </w:r>
      <w:r w:rsidRPr="0015781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uall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fo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2</w:t>
      </w:r>
      <w:r w:rsidRPr="0015781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ar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main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prod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u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adership positio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b</w:t>
      </w:r>
      <w:r w:rsidRPr="0015781F">
        <w:rPr>
          <w:rFonts w:asciiTheme="minorHAnsi" w:eastAsia="Garamond" w:hAnsiTheme="minorHAnsi" w:cstheme="minorHAnsi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rollin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ou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f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fecti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z w:val="22"/>
          <w:szCs w:val="22"/>
        </w:rPr>
        <w:t>,</w:t>
      </w:r>
      <w:r w:rsidRPr="0015781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target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arketin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plans.</w:t>
      </w:r>
    </w:p>
    <w:p w14:paraId="7F27C485" w14:textId="77777777" w:rsidR="004033B6" w:rsidRPr="0015781F" w:rsidRDefault="00FE2EF7" w:rsidP="0015781F">
      <w:pPr>
        <w:spacing w:before="6"/>
        <w:ind w:right="120"/>
        <w:jc w:val="right"/>
        <w:rPr>
          <w:rFonts w:asciiTheme="minorHAnsi" w:eastAsia="Garamond" w:hAnsiTheme="minorHAnsi" w:cstheme="minorHAnsi"/>
          <w:sz w:val="22"/>
          <w:szCs w:val="22"/>
        </w:rPr>
        <w:sectPr w:rsidR="004033B6" w:rsidRPr="0015781F">
          <w:pgSz w:w="12240" w:h="15840"/>
          <w:pgMar w:top="1360" w:right="1320" w:bottom="280" w:left="1340" w:header="0" w:footer="724" w:gutter="0"/>
          <w:cols w:space="720"/>
        </w:sectPr>
      </w:pPr>
      <w:r w:rsidRPr="0015781F">
        <w:rPr>
          <w:rFonts w:asciiTheme="minorHAnsi" w:eastAsia="Garamond" w:hAnsiTheme="minorHAnsi" w:cstheme="minorHAnsi"/>
          <w:i/>
          <w:spacing w:val="-4"/>
          <w:w w:val="99"/>
          <w:sz w:val="22"/>
          <w:szCs w:val="22"/>
        </w:rPr>
        <w:t>Continued…</w:t>
      </w:r>
    </w:p>
    <w:p w14:paraId="33AB2C7C" w14:textId="77777777" w:rsidR="004033B6" w:rsidRPr="0015781F" w:rsidRDefault="004033B6" w:rsidP="0015781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8D668CA" w14:textId="77777777" w:rsidR="004033B6" w:rsidRPr="0015781F" w:rsidRDefault="00FE2EF7" w:rsidP="0015781F">
      <w:pPr>
        <w:spacing w:before="38"/>
        <w:ind w:left="100" w:right="8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pict w14:anchorId="1DEE3BB7">
          <v:group id="_x0000_s1032" style="position:absolute;left:0;text-align:left;margin-left:70.5pt;margin-top:18.6pt;width:471pt;height:0;z-index:-251658752;mso-position-horizontal-relative:page" coordorigin="1410,372" coordsize="9420,0">
            <v:shape id="_x0000_s1033" style="position:absolute;left:1410;top:372;width:9420;height:0" coordorigin="1410,372" coordsize="9420,0" path="m1410,372r9420,e" filled="f" strokeweight=".58pt">
              <v:path arrowok="t"/>
            </v:shape>
            <w10:wrap anchorx="page"/>
          </v:group>
        </w:pic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GEORGE</w:t>
      </w:r>
      <w:r w:rsidRPr="0015781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ERNA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Z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</w:t>
      </w:r>
      <w:r w:rsidRPr="0015781F">
        <w:rPr>
          <w:rFonts w:asciiTheme="minorHAnsi" w:eastAsia="Garamond" w:hAnsiTheme="minorHAnsi" w:cstheme="minorHAnsi"/>
          <w:b/>
          <w:spacing w:val="5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Page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3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of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3</w:t>
      </w:r>
    </w:p>
    <w:p w14:paraId="647EDBC2" w14:textId="77777777" w:rsidR="004033B6" w:rsidRPr="0015781F" w:rsidRDefault="004033B6" w:rsidP="0015781F">
      <w:pPr>
        <w:rPr>
          <w:rFonts w:asciiTheme="minorHAnsi" w:hAnsiTheme="minorHAnsi" w:cstheme="minorHAnsi"/>
          <w:sz w:val="22"/>
          <w:szCs w:val="22"/>
        </w:rPr>
      </w:pPr>
    </w:p>
    <w:p w14:paraId="71C17B2A" w14:textId="77777777" w:rsidR="004033B6" w:rsidRPr="0015781F" w:rsidRDefault="004033B6" w:rsidP="0015781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69EE45C" w14:textId="77777777" w:rsidR="004033B6" w:rsidRPr="0015781F" w:rsidRDefault="00FE2EF7" w:rsidP="0015781F">
      <w:pPr>
        <w:ind w:left="100" w:right="711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Sale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Direct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15781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(Continued)</w:t>
      </w:r>
    </w:p>
    <w:p w14:paraId="38AB58B1" w14:textId="77777777" w:rsidR="004033B6" w:rsidRPr="0015781F" w:rsidRDefault="00FE2EF7" w:rsidP="0015781F">
      <w:pPr>
        <w:tabs>
          <w:tab w:val="left" w:pos="460"/>
        </w:tabs>
        <w:spacing w:before="74"/>
        <w:ind w:left="460" w:right="721" w:hanging="360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tab/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Entere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15781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market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sustaine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ead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ann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u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revenu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15781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5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%</w:t>
      </w:r>
      <w:r w:rsidRPr="0015781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despit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highl</w:t>
      </w:r>
      <w:r w:rsidRPr="0015781F">
        <w:rPr>
          <w:rFonts w:asciiTheme="minorHAnsi" w:eastAsia="Garamond" w:hAnsiTheme="minorHAnsi" w:cstheme="minorHAnsi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volatil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sky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busines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lima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La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Am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rica.</w:t>
      </w:r>
    </w:p>
    <w:p w14:paraId="20764BC7" w14:textId="77777777" w:rsidR="004033B6" w:rsidRPr="0015781F" w:rsidRDefault="00FE2EF7" w:rsidP="0015781F">
      <w:pPr>
        <w:tabs>
          <w:tab w:val="left" w:pos="460"/>
        </w:tabs>
        <w:spacing w:before="81"/>
        <w:ind w:left="460" w:right="243" w:hanging="360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tab/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Negotiate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spacing w:val="-1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ng-ter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con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ract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wit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k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governmen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entitie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tha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strengthene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compan</w:t>
      </w:r>
      <w:r w:rsidRPr="0015781F">
        <w:rPr>
          <w:rFonts w:asciiTheme="minorHAnsi" w:eastAsia="Garamond" w:hAnsiTheme="minorHAnsi" w:cstheme="minorHAnsi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presenc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 xml:space="preserve">6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critica</w:t>
      </w:r>
      <w:r w:rsidRPr="0015781F">
        <w:rPr>
          <w:rFonts w:asciiTheme="minorHAnsi" w:eastAsia="Garamond" w:hAnsiTheme="minorHAnsi" w:cstheme="minorHAnsi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geogra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hies.</w:t>
      </w:r>
    </w:p>
    <w:p w14:paraId="7545E416" w14:textId="77777777" w:rsidR="004033B6" w:rsidRPr="0015781F" w:rsidRDefault="004033B6" w:rsidP="0015781F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54C152F" w14:textId="77777777" w:rsidR="004033B6" w:rsidRPr="0015781F" w:rsidRDefault="00FE2EF7" w:rsidP="0015781F">
      <w:pPr>
        <w:ind w:left="100" w:right="664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Produc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ge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(19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>8</w:t>
      </w:r>
      <w:r w:rsidRPr="0015781F">
        <w:rPr>
          <w:rFonts w:asciiTheme="minorHAnsi" w:eastAsia="Garamond" w:hAnsiTheme="minorHAnsi" w:cstheme="minorHAnsi"/>
          <w:sz w:val="22"/>
          <w:szCs w:val="22"/>
        </w:rPr>
        <w:t>6</w:t>
      </w:r>
      <w:r w:rsidRPr="0015781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1988)</w:t>
      </w:r>
    </w:p>
    <w:p w14:paraId="22D562D9" w14:textId="77777777" w:rsidR="004033B6" w:rsidRPr="0015781F" w:rsidRDefault="00FE2EF7" w:rsidP="0015781F">
      <w:pPr>
        <w:spacing w:before="82"/>
        <w:ind w:left="100" w:right="8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Worke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wit</w:t>
      </w:r>
      <w:r w:rsidRPr="0015781F">
        <w:rPr>
          <w:rFonts w:asciiTheme="minorHAnsi" w:eastAsia="Garamond" w:hAnsiTheme="minorHAnsi" w:cstheme="minorHAnsi"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sales</w:t>
      </w:r>
      <w:r w:rsidRPr="0015781F">
        <w:rPr>
          <w:rFonts w:asciiTheme="minorHAnsi" w:eastAsia="Garamond" w:hAnsiTheme="minorHAnsi" w:cstheme="minorHAnsi"/>
          <w:sz w:val="22"/>
          <w:szCs w:val="22"/>
        </w:rPr>
        <w:t>,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marke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applicati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department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product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fo</w:t>
      </w:r>
      <w:r w:rsidRPr="0015781F">
        <w:rPr>
          <w:rFonts w:asciiTheme="minorHAnsi" w:eastAsia="Garamond" w:hAnsiTheme="minorHAnsi" w:cstheme="minorHAnsi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qualit</w:t>
      </w:r>
      <w:r w:rsidRPr="0015781F">
        <w:rPr>
          <w:rFonts w:asciiTheme="minorHAnsi" w:eastAsia="Garamond" w:hAnsiTheme="minorHAnsi" w:cstheme="minorHAnsi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contro</w:t>
      </w:r>
      <w:r w:rsidRPr="0015781F">
        <w:rPr>
          <w:rFonts w:asciiTheme="minorHAnsi" w:eastAsia="Garamond" w:hAnsiTheme="minorHAnsi" w:cstheme="minorHAnsi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field</w:t>
      </w:r>
      <w:r w:rsidRPr="0015781F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f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metallurgy, petroleu</w:t>
      </w:r>
      <w:r w:rsidRPr="0015781F">
        <w:rPr>
          <w:rFonts w:asciiTheme="minorHAnsi" w:eastAsia="Garamond" w:hAnsiTheme="minorHAnsi" w:cstheme="minorHAnsi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polymers</w:t>
      </w:r>
      <w:r w:rsidRPr="0015781F">
        <w:rPr>
          <w:rFonts w:asciiTheme="minorHAnsi" w:eastAsia="Garamond" w:hAnsiTheme="minorHAnsi" w:cstheme="minorHAnsi"/>
          <w:sz w:val="22"/>
          <w:szCs w:val="22"/>
        </w:rPr>
        <w:t>.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Helpe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lea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generation</w:t>
      </w:r>
      <w:r w:rsidRPr="0015781F">
        <w:rPr>
          <w:rFonts w:asciiTheme="minorHAnsi" w:eastAsia="Garamond" w:hAnsiTheme="minorHAnsi" w:cstheme="minorHAnsi"/>
          <w:sz w:val="22"/>
          <w:szCs w:val="22"/>
        </w:rPr>
        <w:t>,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le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plannin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custome</w:t>
      </w:r>
      <w:r w:rsidRPr="0015781F">
        <w:rPr>
          <w:rFonts w:asciiTheme="minorHAnsi" w:eastAsia="Garamond" w:hAnsiTheme="minorHAnsi" w:cstheme="minorHAnsi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relationshi</w:t>
      </w:r>
      <w:r w:rsidRPr="0015781F">
        <w:rPr>
          <w:rFonts w:asciiTheme="minorHAnsi" w:eastAsia="Garamond" w:hAnsiTheme="minorHAnsi" w:cstheme="minorHAnsi"/>
          <w:sz w:val="22"/>
          <w:szCs w:val="22"/>
        </w:rPr>
        <w:t xml:space="preserve">p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management. Conducte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rke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searc</w:t>
      </w:r>
      <w:r w:rsidRPr="0015781F">
        <w:rPr>
          <w:rFonts w:asciiTheme="minorHAnsi" w:eastAsia="Garamond" w:hAnsiTheme="minorHAnsi" w:cstheme="minorHAnsi"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unche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z w:val="22"/>
          <w:szCs w:val="22"/>
        </w:rPr>
        <w:t>w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pro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ucts</w:t>
      </w:r>
      <w:r w:rsidRPr="0015781F">
        <w:rPr>
          <w:rFonts w:asciiTheme="minorHAnsi" w:eastAsia="Garamond" w:hAnsiTheme="minorHAnsi" w:cstheme="minorHAnsi"/>
          <w:sz w:val="22"/>
          <w:szCs w:val="22"/>
        </w:rPr>
        <w:t>;</w:t>
      </w:r>
      <w:r w:rsidRPr="0015781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playe</w:t>
      </w:r>
      <w:r w:rsidRPr="0015781F">
        <w:rPr>
          <w:rFonts w:asciiTheme="minorHAnsi" w:eastAsia="Garamond" w:hAnsiTheme="minorHAnsi" w:cstheme="minorHAnsi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ke</w:t>
      </w:r>
      <w:r w:rsidRPr="0015781F">
        <w:rPr>
          <w:rFonts w:asciiTheme="minorHAnsi" w:eastAsia="Garamond" w:hAnsiTheme="minorHAnsi" w:cstheme="minorHAnsi"/>
          <w:sz w:val="22"/>
          <w:szCs w:val="22"/>
        </w:rPr>
        <w:t>y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l</w:t>
      </w:r>
      <w:r w:rsidRPr="0015781F">
        <w:rPr>
          <w:rFonts w:asciiTheme="minorHAnsi" w:eastAsia="Garamond" w:hAnsiTheme="minorHAnsi" w:cstheme="minorHAnsi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strategi</w:t>
      </w:r>
      <w:r w:rsidRPr="0015781F">
        <w:rPr>
          <w:rFonts w:asciiTheme="minorHAnsi" w:eastAsia="Garamond" w:hAnsiTheme="minorHAnsi" w:cstheme="minorHAnsi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planning.</w:t>
      </w:r>
    </w:p>
    <w:p w14:paraId="6F3DF034" w14:textId="77777777" w:rsidR="004033B6" w:rsidRPr="0015781F" w:rsidRDefault="00FE2EF7" w:rsidP="0015781F">
      <w:pPr>
        <w:spacing w:before="81"/>
        <w:ind w:left="100" w:right="837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i/>
          <w:spacing w:val="-4"/>
          <w:sz w:val="22"/>
          <w:szCs w:val="22"/>
        </w:rPr>
        <w:t>Earlie</w:t>
      </w:r>
      <w:r w:rsidRPr="0015781F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i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i/>
          <w:spacing w:val="-4"/>
          <w:sz w:val="22"/>
          <w:szCs w:val="22"/>
        </w:rPr>
        <w:t>Career:</w:t>
      </w:r>
    </w:p>
    <w:p w14:paraId="3634DEC5" w14:textId="77777777" w:rsidR="004033B6" w:rsidRPr="0015781F" w:rsidRDefault="004033B6" w:rsidP="0015781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5530A5A" w14:textId="77777777" w:rsidR="004033B6" w:rsidRPr="0015781F" w:rsidRDefault="00FE2EF7" w:rsidP="0015781F">
      <w:pPr>
        <w:ind w:left="100" w:right="385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ARLINGTO</w:t>
      </w:r>
      <w:r w:rsidRPr="0015781F">
        <w:rPr>
          <w:rFonts w:asciiTheme="minorHAnsi" w:eastAsia="Garamond" w:hAnsiTheme="minorHAnsi" w:cstheme="minorHAnsi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2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w w:val="98"/>
          <w:sz w:val="22"/>
          <w:szCs w:val="22"/>
        </w:rPr>
        <w:t>CORPORATION</w:t>
      </w:r>
      <w:r w:rsidRPr="0015781F">
        <w:rPr>
          <w:rFonts w:asciiTheme="minorHAnsi" w:eastAsia="Garamond" w:hAnsiTheme="minorHAnsi" w:cstheme="minorHAnsi"/>
          <w:w w:val="98"/>
          <w:sz w:val="22"/>
          <w:szCs w:val="22"/>
        </w:rPr>
        <w:t>,</w:t>
      </w:r>
      <w:r w:rsidRPr="0015781F">
        <w:rPr>
          <w:rFonts w:asciiTheme="minorHAnsi" w:eastAsia="Garamond" w:hAnsiTheme="minorHAnsi" w:cstheme="minorHAnsi"/>
          <w:spacing w:val="10"/>
          <w:w w:val="9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Pr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uc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Developmen</w:t>
      </w:r>
      <w:r w:rsidRPr="0015781F">
        <w:rPr>
          <w:rFonts w:asciiTheme="minorHAnsi" w:eastAsia="Garamond" w:hAnsiTheme="minorHAnsi" w:cstheme="minorHAnsi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Specialist</w:t>
      </w:r>
    </w:p>
    <w:p w14:paraId="7DC0EFEA" w14:textId="77777777" w:rsidR="004033B6" w:rsidRPr="0015781F" w:rsidRDefault="00FE2EF7" w:rsidP="0015781F">
      <w:pPr>
        <w:spacing w:before="1"/>
        <w:ind w:left="100" w:right="721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BRASIL</w:t>
      </w:r>
      <w:r w:rsidRPr="0015781F">
        <w:rPr>
          <w:rFonts w:asciiTheme="minorHAnsi" w:eastAsia="Garamond" w:hAnsiTheme="minorHAnsi" w:cstheme="minorHAnsi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LTD.</w:t>
      </w:r>
      <w:r w:rsidRPr="0015781F">
        <w:rPr>
          <w:rFonts w:asciiTheme="minorHAnsi" w:eastAsia="Garamond" w:hAnsiTheme="minorHAnsi" w:cstheme="minorHAnsi"/>
          <w:sz w:val="22"/>
          <w:szCs w:val="22"/>
        </w:rPr>
        <w:t>,</w:t>
      </w:r>
      <w:r w:rsidRPr="0015781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Engineer</w:t>
      </w:r>
    </w:p>
    <w:p w14:paraId="6DC0E050" w14:textId="77777777" w:rsidR="004033B6" w:rsidRPr="0015781F" w:rsidRDefault="00FE2EF7" w:rsidP="0015781F">
      <w:pPr>
        <w:ind w:left="100" w:right="423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spacing w:val="-4"/>
          <w:w w:val="98"/>
          <w:position w:val="1"/>
          <w:sz w:val="22"/>
          <w:szCs w:val="22"/>
        </w:rPr>
        <w:t>SCHLUMBERGE</w:t>
      </w:r>
      <w:r w:rsidRPr="0015781F">
        <w:rPr>
          <w:rFonts w:asciiTheme="minorHAnsi" w:eastAsia="Garamond" w:hAnsiTheme="minorHAnsi" w:cstheme="minorHAnsi"/>
          <w:w w:val="98"/>
          <w:position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pacing w:val="11"/>
          <w:w w:val="98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OILFIEL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7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SERVI</w:t>
      </w:r>
      <w:r w:rsidRPr="0015781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ES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15781F">
        <w:rPr>
          <w:rFonts w:asciiTheme="minorHAnsi" w:eastAsia="Garamond" w:hAnsiTheme="minorHAnsi" w:cstheme="minorHAnsi"/>
          <w:spacing w:val="-18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Fiel</w:t>
      </w:r>
      <w:r w:rsidRPr="0015781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Tec</w:t>
      </w:r>
      <w:r w:rsidRPr="0015781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nician</w:t>
      </w:r>
    </w:p>
    <w:p w14:paraId="1B6A4417" w14:textId="77777777" w:rsidR="004033B6" w:rsidRPr="0015781F" w:rsidRDefault="00FE2EF7" w:rsidP="0015781F">
      <w:pPr>
        <w:ind w:left="100" w:right="701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pict w14:anchorId="5775ACC7">
          <v:group id="_x0000_s1030" style="position:absolute;left:0;text-align:left;margin-left:70.5pt;margin-top:25pt;width:471pt;height:0;z-index:-251657728;mso-position-horizontal-relative:page" coordorigin="1410,500" coordsize="9420,0">
            <v:shape id="_x0000_s1031" style="position:absolute;left:1410;top:500;width:9420;height:0" coordorigin="1410,500" coordsize="9420,0" path="m1410,500r9420,e" filled="f" strokeweight=".58pt">
              <v:path arrowok="t"/>
            </v:shape>
            <w10:wrap anchorx="page"/>
          </v:group>
        </w:pic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VERITA</w:t>
      </w:r>
      <w:r w:rsidRPr="0015781F">
        <w:rPr>
          <w:rFonts w:asciiTheme="minorHAnsi" w:eastAsia="Garamond" w:hAnsiTheme="minorHAnsi" w:cstheme="minorHAnsi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DGC</w:t>
      </w:r>
      <w:r w:rsidRPr="0015781F">
        <w:rPr>
          <w:rFonts w:asciiTheme="minorHAnsi" w:eastAsia="Garamond" w:hAnsiTheme="minorHAnsi" w:cstheme="minorHAnsi"/>
          <w:sz w:val="22"/>
          <w:szCs w:val="22"/>
        </w:rPr>
        <w:t>,</w:t>
      </w:r>
      <w:r w:rsidRPr="0015781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>Roustabout</w:t>
      </w:r>
    </w:p>
    <w:p w14:paraId="56C2F6E7" w14:textId="77777777" w:rsidR="004033B6" w:rsidRPr="0015781F" w:rsidRDefault="004033B6" w:rsidP="0015781F">
      <w:pPr>
        <w:rPr>
          <w:rFonts w:asciiTheme="minorHAnsi" w:hAnsiTheme="minorHAnsi" w:cstheme="minorHAnsi"/>
          <w:sz w:val="22"/>
          <w:szCs w:val="22"/>
        </w:rPr>
      </w:pPr>
    </w:p>
    <w:p w14:paraId="1086DFE0" w14:textId="77777777" w:rsidR="004033B6" w:rsidRPr="0015781F" w:rsidRDefault="004033B6" w:rsidP="0015781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14753B1" w14:textId="77777777" w:rsidR="004033B6" w:rsidRPr="0015781F" w:rsidRDefault="00FE2EF7" w:rsidP="0015781F">
      <w:pPr>
        <w:spacing w:before="38"/>
        <w:ind w:left="3330" w:right="335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sz w:val="22"/>
          <w:szCs w:val="22"/>
        </w:rPr>
        <w:t>EDUCA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15781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w w:val="99"/>
          <w:sz w:val="22"/>
          <w:szCs w:val="22"/>
        </w:rPr>
        <w:t>TRAINING</w:t>
      </w:r>
    </w:p>
    <w:p w14:paraId="4862736F" w14:textId="77777777" w:rsidR="004033B6" w:rsidRPr="0015781F" w:rsidRDefault="004033B6" w:rsidP="0015781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3F343C4" w14:textId="77777777" w:rsidR="004033B6" w:rsidRPr="0015781F" w:rsidRDefault="00FE2EF7" w:rsidP="0015781F">
      <w:pPr>
        <w:ind w:left="3046" w:right="306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sz w:val="22"/>
          <w:szCs w:val="22"/>
        </w:rPr>
        <w:t>BOS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ON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15781F">
        <w:rPr>
          <w:rFonts w:asciiTheme="minorHAnsi" w:eastAsia="Garamond" w:hAnsiTheme="minorHAnsi" w:cstheme="minorHAnsi"/>
          <w:sz w:val="22"/>
          <w:szCs w:val="22"/>
        </w:rPr>
        <w:t>NIVERS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TY,</w:t>
      </w:r>
      <w:r w:rsidRPr="0015781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Bos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,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w w:val="99"/>
          <w:sz w:val="22"/>
          <w:szCs w:val="22"/>
        </w:rPr>
        <w:t>MA</w:t>
      </w:r>
    </w:p>
    <w:p w14:paraId="267B72E6" w14:textId="77777777" w:rsidR="004033B6" w:rsidRPr="0015781F" w:rsidRDefault="00FE2EF7" w:rsidP="0015781F">
      <w:pPr>
        <w:spacing w:before="1"/>
        <w:ind w:left="2196" w:right="221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sz w:val="22"/>
          <w:szCs w:val="22"/>
        </w:rPr>
        <w:t>MBA</w:t>
      </w:r>
      <w:r w:rsidRPr="0015781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with</w:t>
      </w:r>
      <w:r w:rsidRPr="0015781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emphasis</w:t>
      </w:r>
      <w:r w:rsidRPr="0015781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Internatio</w:t>
      </w:r>
      <w:r w:rsidRPr="0015781F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15781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Business,</w:t>
      </w:r>
      <w:r w:rsidRPr="0015781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w w:val="99"/>
          <w:sz w:val="22"/>
          <w:szCs w:val="22"/>
        </w:rPr>
        <w:t>2001</w:t>
      </w:r>
    </w:p>
    <w:p w14:paraId="68F399F9" w14:textId="77777777" w:rsidR="004033B6" w:rsidRPr="0015781F" w:rsidRDefault="004033B6" w:rsidP="0015781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466DD0A" w14:textId="77777777" w:rsidR="004033B6" w:rsidRPr="0015781F" w:rsidRDefault="00FE2EF7" w:rsidP="0015781F">
      <w:pPr>
        <w:ind w:left="2604" w:right="262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sz w:val="22"/>
          <w:szCs w:val="22"/>
        </w:rPr>
        <w:t>NORT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sz w:val="22"/>
          <w:szCs w:val="22"/>
        </w:rPr>
        <w:t>EAST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z w:val="22"/>
          <w:szCs w:val="22"/>
        </w:rPr>
        <w:t>RN</w:t>
      </w:r>
      <w:r w:rsidRPr="0015781F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UNI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5781F">
        <w:rPr>
          <w:rFonts w:asciiTheme="minorHAnsi" w:eastAsia="Garamond" w:hAnsiTheme="minorHAnsi" w:cstheme="minorHAnsi"/>
          <w:sz w:val="22"/>
          <w:szCs w:val="22"/>
        </w:rPr>
        <w:t>ERSITY,</w:t>
      </w:r>
      <w:r w:rsidRPr="0015781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Bo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z w:val="22"/>
          <w:szCs w:val="22"/>
        </w:rPr>
        <w:t>ton,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w w:val="99"/>
          <w:sz w:val="22"/>
          <w:szCs w:val="22"/>
        </w:rPr>
        <w:t>MA</w:t>
      </w:r>
    </w:p>
    <w:p w14:paraId="593AC4F0" w14:textId="77777777" w:rsidR="004033B6" w:rsidRPr="0015781F" w:rsidRDefault="00FE2EF7" w:rsidP="0015781F">
      <w:pPr>
        <w:ind w:left="3058" w:right="307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BS</w:t>
      </w:r>
      <w:r w:rsidRPr="0015781F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B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usin</w:t>
      </w:r>
      <w:r w:rsidRPr="0015781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ss</w:t>
      </w:r>
      <w:r w:rsidRPr="0015781F">
        <w:rPr>
          <w:rFonts w:asciiTheme="minorHAnsi" w:eastAsia="Garamond" w:hAnsiTheme="minorHAnsi" w:cstheme="minorHAnsi"/>
          <w:b/>
          <w:spacing w:val="-8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d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mini</w:t>
      </w:r>
      <w:r w:rsidRPr="0015781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ation,</w:t>
      </w:r>
      <w:r w:rsidRPr="0015781F">
        <w:rPr>
          <w:rFonts w:asciiTheme="minorHAnsi" w:eastAsia="Garamond" w:hAnsiTheme="minorHAnsi" w:cstheme="minorHAnsi"/>
          <w:b/>
          <w:spacing w:val="-15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1992</w:t>
      </w:r>
    </w:p>
    <w:p w14:paraId="3EA21224" w14:textId="77777777" w:rsidR="004033B6" w:rsidRPr="0015781F" w:rsidRDefault="004033B6" w:rsidP="0015781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A9EB895" w14:textId="77777777" w:rsidR="004033B6" w:rsidRPr="0015781F" w:rsidRDefault="00FE2EF7" w:rsidP="0015781F">
      <w:pPr>
        <w:ind w:left="1926" w:right="194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sz w:val="22"/>
          <w:szCs w:val="22"/>
        </w:rPr>
        <w:t>UNIVERSIDADE</w:t>
      </w:r>
      <w:r w:rsidRPr="0015781F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CENTRAL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DE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BRASILIA,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Sao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Paulo,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w w:val="99"/>
          <w:sz w:val="22"/>
          <w:szCs w:val="22"/>
        </w:rPr>
        <w:t>Brazil</w:t>
      </w:r>
    </w:p>
    <w:p w14:paraId="661C0D3C" w14:textId="77777777" w:rsidR="004033B6" w:rsidRPr="0015781F" w:rsidRDefault="00FE2EF7" w:rsidP="0015781F">
      <w:pPr>
        <w:ind w:left="1946" w:right="19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pict w14:anchorId="58722B34">
          <v:group id="_x0000_s1028" style="position:absolute;left:0;text-align:left;margin-left:70.5pt;margin-top:25pt;width:471pt;height:0;z-index:-251656704;mso-position-horizontal-relative:page" coordorigin="1410,500" coordsize="9420,0">
            <v:shape id="_x0000_s1029" style="position:absolute;left:1410;top:500;width:9420;height:0" coordorigin="1410,500" coordsize="9420,0" path="m1410,500r9420,e" filled="f" strokeweight=".58pt">
              <v:path arrowok="t"/>
            </v:shape>
            <w10:wrap anchorx="page"/>
          </v:group>
        </w:pic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Mechanical</w:t>
      </w:r>
      <w:r w:rsidRPr="0015781F">
        <w:rPr>
          <w:rFonts w:asciiTheme="minorHAnsi" w:eastAsia="Garamond" w:hAnsiTheme="minorHAnsi" w:cstheme="minorHAnsi"/>
          <w:b/>
          <w:spacing w:val="-11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Engineer</w:t>
      </w:r>
      <w:r w:rsidRPr="0015781F">
        <w:rPr>
          <w:rFonts w:asciiTheme="minorHAnsi" w:eastAsia="Garamond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(BS</w:t>
      </w:r>
      <w:r w:rsidRPr="0015781F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in</w:t>
      </w:r>
      <w:r w:rsidRPr="0015781F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Mechanical</w:t>
      </w:r>
      <w:r w:rsidRPr="0015781F">
        <w:rPr>
          <w:rFonts w:asciiTheme="minorHAnsi" w:eastAsia="Garamond" w:hAnsiTheme="minorHAnsi" w:cstheme="minorHAnsi"/>
          <w:b/>
          <w:spacing w:val="-11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Engineering),</w:t>
      </w:r>
      <w:r w:rsidRPr="0015781F">
        <w:rPr>
          <w:rFonts w:asciiTheme="minorHAnsi" w:eastAsia="Garamond" w:hAnsiTheme="minorHAnsi" w:cstheme="minorHAnsi"/>
          <w:b/>
          <w:spacing w:val="-13"/>
          <w:position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1980</w:t>
      </w:r>
    </w:p>
    <w:p w14:paraId="5D34A038" w14:textId="77777777" w:rsidR="004033B6" w:rsidRPr="0015781F" w:rsidRDefault="004033B6" w:rsidP="0015781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6F373FD" w14:textId="77777777" w:rsidR="004033B6" w:rsidRPr="0015781F" w:rsidRDefault="004033B6" w:rsidP="0015781F">
      <w:pPr>
        <w:rPr>
          <w:rFonts w:asciiTheme="minorHAnsi" w:hAnsiTheme="minorHAnsi" w:cstheme="minorHAnsi"/>
          <w:sz w:val="22"/>
          <w:szCs w:val="22"/>
        </w:rPr>
      </w:pPr>
    </w:p>
    <w:p w14:paraId="04B57D1E" w14:textId="77777777" w:rsidR="004033B6" w:rsidRPr="0015781F" w:rsidRDefault="004033B6" w:rsidP="0015781F">
      <w:pPr>
        <w:rPr>
          <w:rFonts w:asciiTheme="minorHAnsi" w:hAnsiTheme="minorHAnsi" w:cstheme="minorHAnsi"/>
          <w:sz w:val="22"/>
          <w:szCs w:val="22"/>
        </w:rPr>
      </w:pPr>
    </w:p>
    <w:p w14:paraId="418D90F6" w14:textId="77777777" w:rsidR="004033B6" w:rsidRPr="0015781F" w:rsidRDefault="00FE2EF7" w:rsidP="0015781F">
      <w:pPr>
        <w:ind w:left="3067" w:right="308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b/>
          <w:sz w:val="22"/>
          <w:szCs w:val="22"/>
        </w:rPr>
        <w:t>PROF</w:t>
      </w:r>
      <w:r w:rsidRPr="0015781F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b/>
          <w:sz w:val="22"/>
          <w:szCs w:val="22"/>
        </w:rPr>
        <w:t>SIONAL</w:t>
      </w:r>
      <w:r w:rsidRPr="0015781F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b/>
          <w:w w:val="99"/>
          <w:sz w:val="22"/>
          <w:szCs w:val="22"/>
        </w:rPr>
        <w:t>AFFILIA</w:t>
      </w:r>
      <w:r w:rsidRPr="0015781F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T</w:t>
      </w:r>
      <w:r w:rsidRPr="0015781F">
        <w:rPr>
          <w:rFonts w:asciiTheme="minorHAnsi" w:eastAsia="Garamond" w:hAnsiTheme="minorHAnsi" w:cstheme="minorHAnsi"/>
          <w:b/>
          <w:w w:val="99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b/>
          <w:w w:val="99"/>
          <w:sz w:val="22"/>
          <w:szCs w:val="22"/>
        </w:rPr>
        <w:t>NS</w:t>
      </w:r>
    </w:p>
    <w:p w14:paraId="6EFEF585" w14:textId="77777777" w:rsidR="004033B6" w:rsidRPr="0015781F" w:rsidRDefault="004033B6" w:rsidP="0015781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61DEC72" w14:textId="77777777" w:rsidR="004033B6" w:rsidRPr="0015781F" w:rsidRDefault="00FE2EF7" w:rsidP="0015781F">
      <w:pPr>
        <w:ind w:left="2809" w:right="2830" w:firstLine="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sz w:val="22"/>
          <w:szCs w:val="22"/>
        </w:rPr>
        <w:t>Ameri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Marketing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As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ation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w w:val="99"/>
          <w:sz w:val="22"/>
          <w:szCs w:val="22"/>
        </w:rPr>
        <w:t>International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Sales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and</w:t>
      </w:r>
      <w:r w:rsidRPr="0015781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Ma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z w:val="22"/>
          <w:szCs w:val="22"/>
        </w:rPr>
        <w:t>keting</w:t>
      </w:r>
      <w:r w:rsidRPr="0015781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As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z w:val="22"/>
          <w:szCs w:val="22"/>
        </w:rPr>
        <w:t>ciation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Academy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w w:val="99"/>
          <w:sz w:val="22"/>
          <w:szCs w:val="22"/>
        </w:rPr>
        <w:t>of</w:t>
      </w:r>
      <w:r w:rsidRPr="0015781F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ternational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Business,</w:t>
      </w:r>
      <w:r w:rsidRPr="0015781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w w:val="99"/>
          <w:sz w:val="22"/>
          <w:szCs w:val="22"/>
        </w:rPr>
        <w:t>AIB</w:t>
      </w:r>
    </w:p>
    <w:p w14:paraId="0504B872" w14:textId="77777777" w:rsidR="004033B6" w:rsidRPr="0015781F" w:rsidRDefault="00FE2EF7" w:rsidP="0015781F">
      <w:pPr>
        <w:ind w:left="2592" w:right="261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hAnsiTheme="minorHAnsi" w:cstheme="minorHAnsi"/>
          <w:sz w:val="22"/>
          <w:szCs w:val="22"/>
        </w:rPr>
        <w:pict w14:anchorId="2EF04CB9">
          <v:group id="_x0000_s1026" style="position:absolute;left:0;text-align:left;margin-left:70.5pt;margin-top:57.8pt;width:471pt;height:0;z-index:-251655680;mso-position-horizontal-relative:page" coordorigin="1410,1156" coordsize="9420,0">
            <v:shape id="_x0000_s1027" style="position:absolute;left:1410;top:1156;width:9420;height:0" coordorigin="1410,1156" coordsize="9420,0" path="m1410,1156r9420,e" filled="f" strokeweight=".58pt">
              <v:path arrowok="t"/>
            </v:shape>
            <w10:wrap anchorx="page"/>
          </v:group>
        </w:pict>
      </w:r>
      <w:r w:rsidRPr="0015781F">
        <w:rPr>
          <w:rFonts w:asciiTheme="minorHAnsi" w:eastAsia="Garamond" w:hAnsiTheme="minorHAnsi" w:cstheme="minorHAnsi"/>
          <w:sz w:val="22"/>
          <w:szCs w:val="22"/>
        </w:rPr>
        <w:t>Ameri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z w:val="22"/>
          <w:szCs w:val="22"/>
        </w:rPr>
        <w:t>iety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of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Me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5781F">
        <w:rPr>
          <w:rFonts w:asciiTheme="minorHAnsi" w:eastAsia="Garamond" w:hAnsiTheme="minorHAnsi" w:cstheme="minorHAnsi"/>
          <w:sz w:val="22"/>
          <w:szCs w:val="22"/>
        </w:rPr>
        <w:t>anical</w:t>
      </w:r>
      <w:r w:rsidRPr="0015781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g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nee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sz w:val="22"/>
          <w:szCs w:val="22"/>
        </w:rPr>
        <w:t>s,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w w:val="99"/>
          <w:sz w:val="22"/>
          <w:szCs w:val="22"/>
        </w:rPr>
        <w:t xml:space="preserve">ASME </w:t>
      </w:r>
      <w:r w:rsidRPr="0015781F">
        <w:rPr>
          <w:rFonts w:asciiTheme="minorHAnsi" w:eastAsia="Garamond" w:hAnsiTheme="minorHAnsi" w:cstheme="minorHAnsi"/>
          <w:sz w:val="22"/>
          <w:szCs w:val="22"/>
        </w:rPr>
        <w:t>Brazil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Soci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sz w:val="22"/>
          <w:szCs w:val="22"/>
        </w:rPr>
        <w:t>ty</w:t>
      </w:r>
      <w:r w:rsidRPr="0015781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of</w:t>
      </w:r>
      <w:r w:rsidRPr="0015781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w w:val="99"/>
          <w:sz w:val="22"/>
          <w:szCs w:val="22"/>
        </w:rPr>
        <w:t>Eng</w:t>
      </w:r>
      <w:r w:rsidRPr="0015781F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w w:val="99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e</w:t>
      </w:r>
      <w:r w:rsidRPr="0015781F">
        <w:rPr>
          <w:rFonts w:asciiTheme="minorHAnsi" w:eastAsia="Garamond" w:hAnsiTheme="minorHAnsi" w:cstheme="minorHAnsi"/>
          <w:w w:val="99"/>
          <w:sz w:val="22"/>
          <w:szCs w:val="22"/>
        </w:rPr>
        <w:t>ers</w:t>
      </w:r>
    </w:p>
    <w:p w14:paraId="21249787" w14:textId="77777777" w:rsidR="004033B6" w:rsidRPr="0015781F" w:rsidRDefault="00FE2EF7" w:rsidP="0015781F">
      <w:pPr>
        <w:spacing w:before="1"/>
        <w:ind w:left="3098" w:right="312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5781F">
        <w:rPr>
          <w:rFonts w:asciiTheme="minorHAnsi" w:eastAsia="Garamond" w:hAnsiTheme="minorHAnsi" w:cstheme="minorHAnsi"/>
          <w:sz w:val="22"/>
          <w:szCs w:val="22"/>
        </w:rPr>
        <w:t>Latin</w:t>
      </w:r>
      <w:r w:rsidRPr="0015781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z w:val="22"/>
          <w:szCs w:val="22"/>
        </w:rPr>
        <w:t>mer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sz w:val="22"/>
          <w:szCs w:val="22"/>
        </w:rPr>
        <w:t>c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5781F">
        <w:rPr>
          <w:rFonts w:asciiTheme="minorHAnsi" w:eastAsia="Garamond" w:hAnsiTheme="minorHAnsi" w:cstheme="minorHAnsi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sz w:val="22"/>
          <w:szCs w:val="22"/>
        </w:rPr>
        <w:t>Busi</w:t>
      </w:r>
      <w:r w:rsidRPr="0015781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5781F">
        <w:rPr>
          <w:rFonts w:asciiTheme="minorHAnsi" w:eastAsia="Garamond" w:hAnsiTheme="minorHAnsi" w:cstheme="minorHAnsi"/>
          <w:sz w:val="22"/>
          <w:szCs w:val="22"/>
        </w:rPr>
        <w:t>ess</w:t>
      </w:r>
      <w:r w:rsidRPr="0015781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5781F">
        <w:rPr>
          <w:rFonts w:asciiTheme="minorHAnsi" w:eastAsia="Garamond" w:hAnsiTheme="minorHAnsi" w:cstheme="minorHAnsi"/>
          <w:w w:val="99"/>
          <w:sz w:val="22"/>
          <w:szCs w:val="22"/>
        </w:rPr>
        <w:t>O</w:t>
      </w:r>
      <w:r w:rsidRPr="0015781F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r</w:t>
      </w:r>
      <w:r w:rsidRPr="0015781F">
        <w:rPr>
          <w:rFonts w:asciiTheme="minorHAnsi" w:eastAsia="Garamond" w:hAnsiTheme="minorHAnsi" w:cstheme="minorHAnsi"/>
          <w:w w:val="99"/>
          <w:sz w:val="22"/>
          <w:szCs w:val="22"/>
        </w:rPr>
        <w:t>gani</w:t>
      </w:r>
      <w:r w:rsidRPr="0015781F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z</w:t>
      </w:r>
      <w:r w:rsidRPr="0015781F">
        <w:rPr>
          <w:rFonts w:asciiTheme="minorHAnsi" w:eastAsia="Garamond" w:hAnsiTheme="minorHAnsi" w:cstheme="minorHAnsi"/>
          <w:w w:val="99"/>
          <w:sz w:val="22"/>
          <w:szCs w:val="22"/>
        </w:rPr>
        <w:t>at</w:t>
      </w:r>
      <w:r w:rsidRPr="0015781F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i</w:t>
      </w:r>
      <w:r w:rsidRPr="0015781F">
        <w:rPr>
          <w:rFonts w:asciiTheme="minorHAnsi" w:eastAsia="Garamond" w:hAnsiTheme="minorHAnsi" w:cstheme="minorHAnsi"/>
          <w:w w:val="99"/>
          <w:sz w:val="22"/>
          <w:szCs w:val="22"/>
        </w:rPr>
        <w:t>on</w:t>
      </w:r>
    </w:p>
    <w:sectPr w:rsidR="004033B6" w:rsidRPr="0015781F">
      <w:pgSz w:w="12240" w:h="15840"/>
      <w:pgMar w:top="1480" w:right="1320" w:bottom="280" w:left="1340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73E02" w14:textId="77777777" w:rsidR="00FE2EF7" w:rsidRDefault="00FE2EF7">
      <w:r>
        <w:separator/>
      </w:r>
    </w:p>
  </w:endnote>
  <w:endnote w:type="continuationSeparator" w:id="0">
    <w:p w14:paraId="169FA5F3" w14:textId="77777777" w:rsidR="00FE2EF7" w:rsidRDefault="00FE2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74808" w14:textId="77777777" w:rsidR="004033B6" w:rsidRDefault="00FE2EF7">
    <w:pPr>
      <w:spacing w:line="200" w:lineRule="exact"/>
    </w:pPr>
    <w:r>
      <w:pict w14:anchorId="0838DB8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18.5pt;margin-top:744.8pt;width:174.9pt;height:12pt;z-index:-251658752;mso-position-horizontal-relative:page;mso-position-vertical-relative:page" filled="f" stroked="f">
          <v:textbox inset="0,0,0,0">
            <w:txbxContent>
              <w:p w14:paraId="0849DB01" w14:textId="77777777" w:rsidR="004033B6" w:rsidRDefault="00FE2EF7">
                <w:pPr>
                  <w:spacing w:line="220" w:lineRule="exact"/>
                  <w:ind w:left="20" w:right="-30"/>
                  <w:rPr>
                    <w:rFonts w:ascii="Palatino Linotype" w:eastAsia="Palatino Linotype" w:hAnsi="Palatino Linotype" w:cs="Palatino Linotype"/>
                  </w:rPr>
                </w:pPr>
                <w:r>
                  <w:rPr>
                    <w:rFonts w:ascii="Palatino Linotype" w:eastAsia="Palatino Linotype" w:hAnsi="Palatino Linotype" w:cs="Palatino Linotype"/>
                    <w:i/>
                    <w:spacing w:val="1"/>
                    <w:position w:val="1"/>
                  </w:rPr>
                  <w:t>2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>1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8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1"/>
                    <w:position w:val="1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R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>e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vere W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>a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 xml:space="preserve">y 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1"/>
                    <w:position w:val="1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▪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49"/>
                    <w:position w:val="1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Cambr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2"/>
                    <w:position w:val="1"/>
                  </w:rPr>
                  <w:t>i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dge,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 xml:space="preserve">MA 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>0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1"/>
                    <w:position w:val="1"/>
                  </w:rPr>
                  <w:t>2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>142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8B77A" w14:textId="77777777" w:rsidR="00FE2EF7" w:rsidRDefault="00FE2EF7">
      <w:r>
        <w:separator/>
      </w:r>
    </w:p>
  </w:footnote>
  <w:footnote w:type="continuationSeparator" w:id="0">
    <w:p w14:paraId="6AA9270C" w14:textId="77777777" w:rsidR="00FE2EF7" w:rsidRDefault="00FE2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F244BD"/>
    <w:multiLevelType w:val="multilevel"/>
    <w:tmpl w:val="7AFE05F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3B6"/>
    <w:rsid w:val="0015781F"/>
    <w:rsid w:val="004033B6"/>
    <w:rsid w:val="00FE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0048BEE"/>
  <w15:docId w15:val="{52BD2973-FB7B-4504-8F15-5C940F169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1185</Words>
  <Characters>6756</Characters>
  <Application>Microsoft Office Word</Application>
  <DocSecurity>0</DocSecurity>
  <Lines>56</Lines>
  <Paragraphs>15</Paragraphs>
  <ScaleCrop>false</ScaleCrop>
  <Company/>
  <LinksUpToDate>false</LinksUpToDate>
  <CharactersWithSpaces>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2021-06-25T11:51:00Z</dcterms:created>
  <dcterms:modified xsi:type="dcterms:W3CDTF">2021-06-25T11:53:00Z</dcterms:modified>
</cp:coreProperties>
</file>